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C6A0F" w14:textId="0D5414BF" w:rsidR="0056340C" w:rsidRPr="00E30104" w:rsidRDefault="0056340C" w:rsidP="00005988">
      <w:pPr>
        <w:tabs>
          <w:tab w:val="clear" w:pos="284"/>
        </w:tabs>
        <w:suppressAutoHyphens w:val="0"/>
        <w:spacing w:before="0" w:after="200" w:line="276" w:lineRule="auto"/>
        <w:ind w:left="0"/>
        <w:jc w:val="left"/>
        <w:rPr>
          <w:rFonts w:cstheme="minorHAnsi"/>
          <w:sz w:val="20"/>
          <w:szCs w:val="20"/>
        </w:rPr>
      </w:pPr>
      <w:r w:rsidRPr="00E30104">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60FD0CFE" w14:textId="0C799F8F" w:rsidR="00965EFD" w:rsidRDefault="00D04FD1">
          <w:pPr>
            <w:pStyle w:val="Sommario1"/>
            <w:rPr>
              <w:rFonts w:asciiTheme="minorHAnsi" w:eastAsiaTheme="minorEastAsia" w:hAnsiTheme="minorHAnsi" w:cstheme="minorBidi"/>
              <w:noProof/>
              <w:spacing w:val="0"/>
            </w:rPr>
          </w:pPr>
          <w:r w:rsidRPr="00E30104">
            <w:rPr>
              <w:rStyle w:val="Collegamentoipertestuale"/>
              <w:rFonts w:asciiTheme="minorHAnsi" w:hAnsiTheme="minorHAnsi" w:cstheme="minorHAnsi"/>
              <w:sz w:val="20"/>
              <w:szCs w:val="20"/>
            </w:rPr>
            <w:fldChar w:fldCharType="begin"/>
          </w:r>
          <w:r w:rsidRPr="00E30104">
            <w:rPr>
              <w:rStyle w:val="Collegamentoipertestuale"/>
              <w:rFonts w:asciiTheme="minorHAnsi" w:hAnsiTheme="minorHAnsi" w:cstheme="minorHAnsi"/>
              <w:sz w:val="20"/>
              <w:szCs w:val="20"/>
            </w:rPr>
            <w:instrText xml:space="preserve"> TOC \o "1-3" \h \z \u </w:instrText>
          </w:r>
          <w:r w:rsidRPr="00E30104">
            <w:rPr>
              <w:rStyle w:val="Collegamentoipertestuale"/>
              <w:rFonts w:asciiTheme="minorHAnsi" w:hAnsiTheme="minorHAnsi" w:cstheme="minorHAnsi"/>
              <w:sz w:val="20"/>
              <w:szCs w:val="20"/>
            </w:rPr>
            <w:fldChar w:fldCharType="separate"/>
          </w:r>
          <w:hyperlink w:anchor="_Toc93396885" w:history="1">
            <w:r w:rsidR="00965EFD" w:rsidRPr="00F154D1">
              <w:rPr>
                <w:rStyle w:val="Collegamentoipertestuale"/>
                <w:rFonts w:cstheme="minorHAnsi"/>
                <w:noProof/>
              </w:rPr>
              <w:t>Art. 1 - Valore delle premesse e norme regolatrici</w:t>
            </w:r>
            <w:r w:rsidR="00965EFD">
              <w:rPr>
                <w:noProof/>
                <w:webHidden/>
              </w:rPr>
              <w:tab/>
            </w:r>
            <w:r w:rsidR="00965EFD">
              <w:rPr>
                <w:noProof/>
                <w:webHidden/>
              </w:rPr>
              <w:fldChar w:fldCharType="begin"/>
            </w:r>
            <w:r w:rsidR="00965EFD">
              <w:rPr>
                <w:noProof/>
                <w:webHidden/>
              </w:rPr>
              <w:instrText xml:space="preserve"> PAGEREF _Toc93396885 \h </w:instrText>
            </w:r>
            <w:r w:rsidR="00965EFD">
              <w:rPr>
                <w:noProof/>
                <w:webHidden/>
              </w:rPr>
            </w:r>
            <w:r w:rsidR="00965EFD">
              <w:rPr>
                <w:noProof/>
                <w:webHidden/>
              </w:rPr>
              <w:fldChar w:fldCharType="separate"/>
            </w:r>
            <w:r w:rsidR="003D241C">
              <w:rPr>
                <w:noProof/>
                <w:webHidden/>
              </w:rPr>
              <w:t>2</w:t>
            </w:r>
            <w:r w:rsidR="00965EFD">
              <w:rPr>
                <w:noProof/>
                <w:webHidden/>
              </w:rPr>
              <w:fldChar w:fldCharType="end"/>
            </w:r>
          </w:hyperlink>
        </w:p>
        <w:p w14:paraId="66E84942" w14:textId="16D77CEA" w:rsidR="00965EFD" w:rsidRDefault="00965EFD">
          <w:pPr>
            <w:pStyle w:val="Sommario1"/>
            <w:rPr>
              <w:rFonts w:asciiTheme="minorHAnsi" w:eastAsiaTheme="minorEastAsia" w:hAnsiTheme="minorHAnsi" w:cstheme="minorBidi"/>
              <w:noProof/>
              <w:spacing w:val="0"/>
            </w:rPr>
          </w:pPr>
          <w:hyperlink w:anchor="_Toc93396886" w:history="1">
            <w:r w:rsidRPr="00F154D1">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_Toc93396886 \h </w:instrText>
            </w:r>
            <w:r>
              <w:rPr>
                <w:noProof/>
                <w:webHidden/>
              </w:rPr>
            </w:r>
            <w:r>
              <w:rPr>
                <w:noProof/>
                <w:webHidden/>
              </w:rPr>
              <w:fldChar w:fldCharType="separate"/>
            </w:r>
            <w:r w:rsidR="003D241C">
              <w:rPr>
                <w:noProof/>
                <w:webHidden/>
              </w:rPr>
              <w:t>3</w:t>
            </w:r>
            <w:r>
              <w:rPr>
                <w:noProof/>
                <w:webHidden/>
              </w:rPr>
              <w:fldChar w:fldCharType="end"/>
            </w:r>
          </w:hyperlink>
        </w:p>
        <w:p w14:paraId="784F52C6" w14:textId="2027EA5D" w:rsidR="00965EFD" w:rsidRDefault="00965EFD">
          <w:pPr>
            <w:pStyle w:val="Sommario1"/>
            <w:rPr>
              <w:rFonts w:asciiTheme="minorHAnsi" w:eastAsiaTheme="minorEastAsia" w:hAnsiTheme="minorHAnsi" w:cstheme="minorBidi"/>
              <w:noProof/>
              <w:spacing w:val="0"/>
            </w:rPr>
          </w:pPr>
          <w:hyperlink w:anchor="_Toc93396887" w:history="1">
            <w:r w:rsidRPr="00F154D1">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_Toc93396887 \h </w:instrText>
            </w:r>
            <w:r>
              <w:rPr>
                <w:noProof/>
                <w:webHidden/>
              </w:rPr>
            </w:r>
            <w:r>
              <w:rPr>
                <w:noProof/>
                <w:webHidden/>
              </w:rPr>
              <w:fldChar w:fldCharType="separate"/>
            </w:r>
            <w:r w:rsidR="003D241C">
              <w:rPr>
                <w:noProof/>
                <w:webHidden/>
              </w:rPr>
              <w:t>3</w:t>
            </w:r>
            <w:r>
              <w:rPr>
                <w:noProof/>
                <w:webHidden/>
              </w:rPr>
              <w:fldChar w:fldCharType="end"/>
            </w:r>
          </w:hyperlink>
        </w:p>
        <w:p w14:paraId="1627620E" w14:textId="35E0A392" w:rsidR="00965EFD" w:rsidRDefault="00965EFD">
          <w:pPr>
            <w:pStyle w:val="Sommario1"/>
            <w:rPr>
              <w:rFonts w:asciiTheme="minorHAnsi" w:eastAsiaTheme="minorEastAsia" w:hAnsiTheme="minorHAnsi" w:cstheme="minorBidi"/>
              <w:noProof/>
              <w:spacing w:val="0"/>
            </w:rPr>
          </w:pPr>
          <w:hyperlink w:anchor="_Toc93396888" w:history="1">
            <w:r w:rsidRPr="00F154D1">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_Toc93396888 \h </w:instrText>
            </w:r>
            <w:r>
              <w:rPr>
                <w:noProof/>
                <w:webHidden/>
              </w:rPr>
            </w:r>
            <w:r>
              <w:rPr>
                <w:noProof/>
                <w:webHidden/>
              </w:rPr>
              <w:fldChar w:fldCharType="separate"/>
            </w:r>
            <w:r w:rsidR="003D241C">
              <w:rPr>
                <w:noProof/>
                <w:webHidden/>
              </w:rPr>
              <w:t>3</w:t>
            </w:r>
            <w:r>
              <w:rPr>
                <w:noProof/>
                <w:webHidden/>
              </w:rPr>
              <w:fldChar w:fldCharType="end"/>
            </w:r>
          </w:hyperlink>
        </w:p>
        <w:p w14:paraId="7FE96AC1" w14:textId="61F6ACB5" w:rsidR="00965EFD" w:rsidRDefault="00965EFD">
          <w:pPr>
            <w:pStyle w:val="Sommario1"/>
            <w:rPr>
              <w:rFonts w:asciiTheme="minorHAnsi" w:eastAsiaTheme="minorEastAsia" w:hAnsiTheme="minorHAnsi" w:cstheme="minorBidi"/>
              <w:noProof/>
              <w:spacing w:val="0"/>
            </w:rPr>
          </w:pPr>
          <w:hyperlink w:anchor="_Toc93396889" w:history="1">
            <w:r w:rsidRPr="00F154D1">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_Toc93396889 \h </w:instrText>
            </w:r>
            <w:r>
              <w:rPr>
                <w:noProof/>
                <w:webHidden/>
              </w:rPr>
            </w:r>
            <w:r>
              <w:rPr>
                <w:noProof/>
                <w:webHidden/>
              </w:rPr>
              <w:fldChar w:fldCharType="separate"/>
            </w:r>
            <w:r w:rsidR="003D241C">
              <w:rPr>
                <w:noProof/>
                <w:webHidden/>
              </w:rPr>
              <w:t>3</w:t>
            </w:r>
            <w:r>
              <w:rPr>
                <w:noProof/>
                <w:webHidden/>
              </w:rPr>
              <w:fldChar w:fldCharType="end"/>
            </w:r>
          </w:hyperlink>
        </w:p>
        <w:p w14:paraId="38B16CBE" w14:textId="48A33C34" w:rsidR="00965EFD" w:rsidRDefault="00965EFD">
          <w:pPr>
            <w:pStyle w:val="Sommario1"/>
            <w:rPr>
              <w:rFonts w:asciiTheme="minorHAnsi" w:eastAsiaTheme="minorEastAsia" w:hAnsiTheme="minorHAnsi" w:cstheme="minorBidi"/>
              <w:noProof/>
              <w:spacing w:val="0"/>
            </w:rPr>
          </w:pPr>
          <w:hyperlink w:anchor="_Toc93396890" w:history="1">
            <w:r w:rsidRPr="00F154D1">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_Toc93396890 \h </w:instrText>
            </w:r>
            <w:r>
              <w:rPr>
                <w:noProof/>
                <w:webHidden/>
              </w:rPr>
            </w:r>
            <w:r>
              <w:rPr>
                <w:noProof/>
                <w:webHidden/>
              </w:rPr>
              <w:fldChar w:fldCharType="separate"/>
            </w:r>
            <w:r w:rsidR="003D241C">
              <w:rPr>
                <w:noProof/>
                <w:webHidden/>
              </w:rPr>
              <w:t>4</w:t>
            </w:r>
            <w:r>
              <w:rPr>
                <w:noProof/>
                <w:webHidden/>
              </w:rPr>
              <w:fldChar w:fldCharType="end"/>
            </w:r>
          </w:hyperlink>
        </w:p>
        <w:p w14:paraId="09A58DF8" w14:textId="5003B84A" w:rsidR="00965EFD" w:rsidRDefault="00965EFD">
          <w:pPr>
            <w:pStyle w:val="Sommario1"/>
            <w:rPr>
              <w:rFonts w:asciiTheme="minorHAnsi" w:eastAsiaTheme="minorEastAsia" w:hAnsiTheme="minorHAnsi" w:cstheme="minorBidi"/>
              <w:noProof/>
              <w:spacing w:val="0"/>
            </w:rPr>
          </w:pPr>
          <w:hyperlink w:anchor="_Toc93396891" w:history="1">
            <w:r w:rsidRPr="00F154D1">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_Toc93396891 \h </w:instrText>
            </w:r>
            <w:r>
              <w:rPr>
                <w:noProof/>
                <w:webHidden/>
              </w:rPr>
            </w:r>
            <w:r>
              <w:rPr>
                <w:noProof/>
                <w:webHidden/>
              </w:rPr>
              <w:fldChar w:fldCharType="separate"/>
            </w:r>
            <w:r w:rsidR="003D241C">
              <w:rPr>
                <w:noProof/>
                <w:webHidden/>
              </w:rPr>
              <w:t>4</w:t>
            </w:r>
            <w:r>
              <w:rPr>
                <w:noProof/>
                <w:webHidden/>
              </w:rPr>
              <w:fldChar w:fldCharType="end"/>
            </w:r>
          </w:hyperlink>
        </w:p>
        <w:p w14:paraId="2F440783" w14:textId="595B1D18" w:rsidR="00965EFD" w:rsidRDefault="00965EFD">
          <w:pPr>
            <w:pStyle w:val="Sommario1"/>
            <w:rPr>
              <w:rFonts w:asciiTheme="minorHAnsi" w:eastAsiaTheme="minorEastAsia" w:hAnsiTheme="minorHAnsi" w:cstheme="minorBidi"/>
              <w:noProof/>
              <w:spacing w:val="0"/>
            </w:rPr>
          </w:pPr>
          <w:hyperlink w:anchor="_Toc93396892" w:history="1">
            <w:r w:rsidRPr="00F154D1">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_Toc93396892 \h </w:instrText>
            </w:r>
            <w:r>
              <w:rPr>
                <w:noProof/>
                <w:webHidden/>
              </w:rPr>
            </w:r>
            <w:r>
              <w:rPr>
                <w:noProof/>
                <w:webHidden/>
              </w:rPr>
              <w:fldChar w:fldCharType="separate"/>
            </w:r>
            <w:r w:rsidR="003D241C">
              <w:rPr>
                <w:noProof/>
                <w:webHidden/>
              </w:rPr>
              <w:t>5</w:t>
            </w:r>
            <w:r>
              <w:rPr>
                <w:noProof/>
                <w:webHidden/>
              </w:rPr>
              <w:fldChar w:fldCharType="end"/>
            </w:r>
          </w:hyperlink>
        </w:p>
        <w:p w14:paraId="5FE0EAB4" w14:textId="73B4EF31" w:rsidR="00965EFD" w:rsidRDefault="00965EFD">
          <w:pPr>
            <w:pStyle w:val="Sommario1"/>
            <w:rPr>
              <w:rFonts w:asciiTheme="minorHAnsi" w:eastAsiaTheme="minorEastAsia" w:hAnsiTheme="minorHAnsi" w:cstheme="minorBidi"/>
              <w:noProof/>
              <w:spacing w:val="0"/>
            </w:rPr>
          </w:pPr>
          <w:hyperlink w:anchor="_Toc93396893" w:history="1">
            <w:r w:rsidRPr="00F154D1">
              <w:rPr>
                <w:rStyle w:val="Collegamentoipertestuale"/>
                <w:rFonts w:cstheme="minorHAnsi"/>
                <w:noProof/>
              </w:rPr>
              <w:t>Art. 7C - Manutenzione di prodotti HW e SW (</w:t>
            </w:r>
            <w:r w:rsidRPr="00F154D1">
              <w:rPr>
                <w:rStyle w:val="Collegamentoipertestuale"/>
                <w:rFonts w:cstheme="minorHAnsi"/>
                <w:i/>
                <w:noProof/>
              </w:rPr>
              <w:t>se presente</w:t>
            </w:r>
            <w:r w:rsidRPr="00F154D1">
              <w:rPr>
                <w:rStyle w:val="Collegamentoipertestuale"/>
                <w:rFonts w:cstheme="minorHAnsi"/>
                <w:noProof/>
              </w:rPr>
              <w:t>)</w:t>
            </w:r>
            <w:r>
              <w:rPr>
                <w:noProof/>
                <w:webHidden/>
              </w:rPr>
              <w:tab/>
            </w:r>
            <w:r>
              <w:rPr>
                <w:noProof/>
                <w:webHidden/>
              </w:rPr>
              <w:fldChar w:fldCharType="begin"/>
            </w:r>
            <w:r>
              <w:rPr>
                <w:noProof/>
                <w:webHidden/>
              </w:rPr>
              <w:instrText xml:space="preserve"> PAGEREF _Toc93396893 \h </w:instrText>
            </w:r>
            <w:r>
              <w:rPr>
                <w:noProof/>
                <w:webHidden/>
              </w:rPr>
            </w:r>
            <w:r>
              <w:rPr>
                <w:noProof/>
                <w:webHidden/>
              </w:rPr>
              <w:fldChar w:fldCharType="separate"/>
            </w:r>
            <w:r w:rsidR="003D241C">
              <w:rPr>
                <w:noProof/>
                <w:webHidden/>
              </w:rPr>
              <w:t>6</w:t>
            </w:r>
            <w:r>
              <w:rPr>
                <w:noProof/>
                <w:webHidden/>
              </w:rPr>
              <w:fldChar w:fldCharType="end"/>
            </w:r>
          </w:hyperlink>
        </w:p>
        <w:p w14:paraId="5298EB7C" w14:textId="3459FEAB" w:rsidR="00965EFD" w:rsidRDefault="00965EFD">
          <w:pPr>
            <w:pStyle w:val="Sommario1"/>
            <w:rPr>
              <w:rFonts w:asciiTheme="minorHAnsi" w:eastAsiaTheme="minorEastAsia" w:hAnsiTheme="minorHAnsi" w:cstheme="minorBidi"/>
              <w:noProof/>
              <w:spacing w:val="0"/>
            </w:rPr>
          </w:pPr>
          <w:hyperlink w:anchor="_Toc93396894" w:history="1">
            <w:r w:rsidRPr="00F154D1">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_Toc93396894 \h </w:instrText>
            </w:r>
            <w:r>
              <w:rPr>
                <w:noProof/>
                <w:webHidden/>
              </w:rPr>
            </w:r>
            <w:r>
              <w:rPr>
                <w:noProof/>
                <w:webHidden/>
              </w:rPr>
              <w:fldChar w:fldCharType="separate"/>
            </w:r>
            <w:r w:rsidR="003D241C">
              <w:rPr>
                <w:noProof/>
                <w:webHidden/>
              </w:rPr>
              <w:t>6</w:t>
            </w:r>
            <w:r>
              <w:rPr>
                <w:noProof/>
                <w:webHidden/>
              </w:rPr>
              <w:fldChar w:fldCharType="end"/>
            </w:r>
          </w:hyperlink>
        </w:p>
        <w:p w14:paraId="4F8EC3B2" w14:textId="37733E87" w:rsidR="00965EFD" w:rsidRDefault="00965EFD">
          <w:pPr>
            <w:pStyle w:val="Sommario1"/>
            <w:rPr>
              <w:rFonts w:asciiTheme="minorHAnsi" w:eastAsiaTheme="minorEastAsia" w:hAnsiTheme="minorHAnsi" w:cstheme="minorBidi"/>
              <w:noProof/>
              <w:spacing w:val="0"/>
            </w:rPr>
          </w:pPr>
          <w:hyperlink w:anchor="_Toc93396895" w:history="1">
            <w:r w:rsidRPr="00F154D1">
              <w:rPr>
                <w:rStyle w:val="Collegamentoipertestuale"/>
                <w:rFonts w:cstheme="minorHAnsi"/>
                <w:noProof/>
              </w:rPr>
              <w:t>Art. 9 –Servizio di Manutenzione (</w:t>
            </w:r>
            <w:r w:rsidRPr="00F154D1">
              <w:rPr>
                <w:rStyle w:val="Collegamentoipertestuale"/>
                <w:rFonts w:cstheme="minorHAnsi"/>
                <w:i/>
                <w:noProof/>
              </w:rPr>
              <w:t>se presente</w:t>
            </w:r>
            <w:r w:rsidRPr="00F154D1">
              <w:rPr>
                <w:rStyle w:val="Collegamentoipertestuale"/>
                <w:rFonts w:cstheme="minorHAnsi"/>
                <w:noProof/>
              </w:rPr>
              <w:t>)</w:t>
            </w:r>
            <w:r>
              <w:rPr>
                <w:noProof/>
                <w:webHidden/>
              </w:rPr>
              <w:tab/>
            </w:r>
            <w:r>
              <w:rPr>
                <w:noProof/>
                <w:webHidden/>
              </w:rPr>
              <w:fldChar w:fldCharType="begin"/>
            </w:r>
            <w:r>
              <w:rPr>
                <w:noProof/>
                <w:webHidden/>
              </w:rPr>
              <w:instrText xml:space="preserve"> PAGEREF _Toc93396895 \h </w:instrText>
            </w:r>
            <w:r>
              <w:rPr>
                <w:noProof/>
                <w:webHidden/>
              </w:rPr>
            </w:r>
            <w:r>
              <w:rPr>
                <w:noProof/>
                <w:webHidden/>
              </w:rPr>
              <w:fldChar w:fldCharType="separate"/>
            </w:r>
            <w:r w:rsidR="003D241C">
              <w:rPr>
                <w:noProof/>
                <w:webHidden/>
              </w:rPr>
              <w:t>7</w:t>
            </w:r>
            <w:r>
              <w:rPr>
                <w:noProof/>
                <w:webHidden/>
              </w:rPr>
              <w:fldChar w:fldCharType="end"/>
            </w:r>
          </w:hyperlink>
        </w:p>
        <w:p w14:paraId="32F660BA" w14:textId="3F1C2565" w:rsidR="00965EFD" w:rsidRDefault="00965EFD">
          <w:pPr>
            <w:pStyle w:val="Sommario1"/>
            <w:rPr>
              <w:rFonts w:asciiTheme="minorHAnsi" w:eastAsiaTheme="minorEastAsia" w:hAnsiTheme="minorHAnsi" w:cstheme="minorBidi"/>
              <w:noProof/>
              <w:spacing w:val="0"/>
            </w:rPr>
          </w:pPr>
          <w:hyperlink w:anchor="_Toc93396896" w:history="1">
            <w:r w:rsidRPr="00F154D1">
              <w:rPr>
                <w:rStyle w:val="Collegamentoipertestuale"/>
                <w:rFonts w:cstheme="minorHAnsi"/>
                <w:noProof/>
              </w:rPr>
              <w:t>Art. 10 - Garanzie</w:t>
            </w:r>
            <w:r>
              <w:rPr>
                <w:noProof/>
                <w:webHidden/>
              </w:rPr>
              <w:tab/>
            </w:r>
            <w:r>
              <w:rPr>
                <w:noProof/>
                <w:webHidden/>
              </w:rPr>
              <w:fldChar w:fldCharType="begin"/>
            </w:r>
            <w:r>
              <w:rPr>
                <w:noProof/>
                <w:webHidden/>
              </w:rPr>
              <w:instrText xml:space="preserve"> PAGEREF _Toc93396896 \h </w:instrText>
            </w:r>
            <w:r>
              <w:rPr>
                <w:noProof/>
                <w:webHidden/>
              </w:rPr>
            </w:r>
            <w:r>
              <w:rPr>
                <w:noProof/>
                <w:webHidden/>
              </w:rPr>
              <w:fldChar w:fldCharType="separate"/>
            </w:r>
            <w:r w:rsidR="003D241C">
              <w:rPr>
                <w:noProof/>
                <w:webHidden/>
              </w:rPr>
              <w:t>7</w:t>
            </w:r>
            <w:r>
              <w:rPr>
                <w:noProof/>
                <w:webHidden/>
              </w:rPr>
              <w:fldChar w:fldCharType="end"/>
            </w:r>
          </w:hyperlink>
        </w:p>
        <w:p w14:paraId="30E989FA" w14:textId="0B180C57" w:rsidR="00965EFD" w:rsidRDefault="00965EFD">
          <w:pPr>
            <w:pStyle w:val="Sommario1"/>
            <w:rPr>
              <w:rFonts w:asciiTheme="minorHAnsi" w:eastAsiaTheme="minorEastAsia" w:hAnsiTheme="minorHAnsi" w:cstheme="minorBidi"/>
              <w:noProof/>
              <w:spacing w:val="0"/>
            </w:rPr>
          </w:pPr>
          <w:hyperlink w:anchor="_Toc93396897" w:history="1">
            <w:r w:rsidRPr="00F154D1">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_Toc93396897 \h </w:instrText>
            </w:r>
            <w:r>
              <w:rPr>
                <w:noProof/>
                <w:webHidden/>
              </w:rPr>
            </w:r>
            <w:r>
              <w:rPr>
                <w:noProof/>
                <w:webHidden/>
              </w:rPr>
              <w:fldChar w:fldCharType="separate"/>
            </w:r>
            <w:r w:rsidR="003D241C">
              <w:rPr>
                <w:noProof/>
                <w:webHidden/>
              </w:rPr>
              <w:t>8</w:t>
            </w:r>
            <w:r>
              <w:rPr>
                <w:noProof/>
                <w:webHidden/>
              </w:rPr>
              <w:fldChar w:fldCharType="end"/>
            </w:r>
          </w:hyperlink>
        </w:p>
        <w:p w14:paraId="0A5EFD76" w14:textId="315FFEDA" w:rsidR="00965EFD" w:rsidRDefault="00965EFD">
          <w:pPr>
            <w:pStyle w:val="Sommario1"/>
            <w:rPr>
              <w:rFonts w:asciiTheme="minorHAnsi" w:eastAsiaTheme="minorEastAsia" w:hAnsiTheme="minorHAnsi" w:cstheme="minorBidi"/>
              <w:noProof/>
              <w:spacing w:val="0"/>
            </w:rPr>
          </w:pPr>
          <w:hyperlink w:anchor="_Toc93396898" w:history="1">
            <w:r w:rsidRPr="00F154D1">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_Toc93396898 \h </w:instrText>
            </w:r>
            <w:r>
              <w:rPr>
                <w:noProof/>
                <w:webHidden/>
              </w:rPr>
            </w:r>
            <w:r>
              <w:rPr>
                <w:noProof/>
                <w:webHidden/>
              </w:rPr>
              <w:fldChar w:fldCharType="separate"/>
            </w:r>
            <w:r w:rsidR="003D241C">
              <w:rPr>
                <w:noProof/>
                <w:webHidden/>
              </w:rPr>
              <w:t>8</w:t>
            </w:r>
            <w:r>
              <w:rPr>
                <w:noProof/>
                <w:webHidden/>
              </w:rPr>
              <w:fldChar w:fldCharType="end"/>
            </w:r>
          </w:hyperlink>
        </w:p>
        <w:p w14:paraId="792E4FD6" w14:textId="602BB619" w:rsidR="00965EFD" w:rsidRDefault="00965EFD">
          <w:pPr>
            <w:pStyle w:val="Sommario1"/>
            <w:rPr>
              <w:rFonts w:asciiTheme="minorHAnsi" w:eastAsiaTheme="minorEastAsia" w:hAnsiTheme="minorHAnsi" w:cstheme="minorBidi"/>
              <w:noProof/>
              <w:spacing w:val="0"/>
            </w:rPr>
          </w:pPr>
          <w:hyperlink w:anchor="_Toc93396899" w:history="1">
            <w:r w:rsidRPr="00F154D1">
              <w:rPr>
                <w:rStyle w:val="Collegamentoipertestuale"/>
                <w:rFonts w:cstheme="minorHAnsi"/>
                <w:noProof/>
              </w:rPr>
              <w:t>Art. 13 – Penali</w:t>
            </w:r>
            <w:r>
              <w:rPr>
                <w:noProof/>
                <w:webHidden/>
              </w:rPr>
              <w:tab/>
            </w:r>
            <w:r>
              <w:rPr>
                <w:noProof/>
                <w:webHidden/>
              </w:rPr>
              <w:fldChar w:fldCharType="begin"/>
            </w:r>
            <w:r>
              <w:rPr>
                <w:noProof/>
                <w:webHidden/>
              </w:rPr>
              <w:instrText xml:space="preserve"> PAGEREF _Toc93396899 \h </w:instrText>
            </w:r>
            <w:r>
              <w:rPr>
                <w:noProof/>
                <w:webHidden/>
              </w:rPr>
            </w:r>
            <w:r>
              <w:rPr>
                <w:noProof/>
                <w:webHidden/>
              </w:rPr>
              <w:fldChar w:fldCharType="separate"/>
            </w:r>
            <w:r w:rsidR="003D241C">
              <w:rPr>
                <w:noProof/>
                <w:webHidden/>
              </w:rPr>
              <w:t>9</w:t>
            </w:r>
            <w:r>
              <w:rPr>
                <w:noProof/>
                <w:webHidden/>
              </w:rPr>
              <w:fldChar w:fldCharType="end"/>
            </w:r>
          </w:hyperlink>
        </w:p>
        <w:p w14:paraId="00B9B8E3" w14:textId="78F5C7B6" w:rsidR="00965EFD" w:rsidRDefault="00965EFD">
          <w:pPr>
            <w:pStyle w:val="Sommario1"/>
            <w:rPr>
              <w:rFonts w:asciiTheme="minorHAnsi" w:eastAsiaTheme="minorEastAsia" w:hAnsiTheme="minorHAnsi" w:cstheme="minorBidi"/>
              <w:noProof/>
              <w:spacing w:val="0"/>
            </w:rPr>
          </w:pPr>
          <w:hyperlink w:anchor="_Toc93396900" w:history="1">
            <w:r w:rsidRPr="00F154D1">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_Toc93396900 \h </w:instrText>
            </w:r>
            <w:r>
              <w:rPr>
                <w:noProof/>
                <w:webHidden/>
              </w:rPr>
            </w:r>
            <w:r>
              <w:rPr>
                <w:noProof/>
                <w:webHidden/>
              </w:rPr>
              <w:fldChar w:fldCharType="separate"/>
            </w:r>
            <w:r w:rsidR="003D241C">
              <w:rPr>
                <w:noProof/>
                <w:webHidden/>
              </w:rPr>
              <w:t>10</w:t>
            </w:r>
            <w:r>
              <w:rPr>
                <w:noProof/>
                <w:webHidden/>
              </w:rPr>
              <w:fldChar w:fldCharType="end"/>
            </w:r>
          </w:hyperlink>
        </w:p>
        <w:p w14:paraId="6FF67E8E" w14:textId="5A83F734" w:rsidR="00965EFD" w:rsidRDefault="00965EFD">
          <w:pPr>
            <w:pStyle w:val="Sommario1"/>
            <w:rPr>
              <w:rFonts w:asciiTheme="minorHAnsi" w:eastAsiaTheme="minorEastAsia" w:hAnsiTheme="minorHAnsi" w:cstheme="minorBidi"/>
              <w:noProof/>
              <w:spacing w:val="0"/>
            </w:rPr>
          </w:pPr>
          <w:hyperlink w:anchor="_Toc93396901" w:history="1">
            <w:r w:rsidRPr="00F154D1">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_Toc93396901 \h </w:instrText>
            </w:r>
            <w:r>
              <w:rPr>
                <w:noProof/>
                <w:webHidden/>
              </w:rPr>
            </w:r>
            <w:r>
              <w:rPr>
                <w:noProof/>
                <w:webHidden/>
              </w:rPr>
              <w:fldChar w:fldCharType="separate"/>
            </w:r>
            <w:r w:rsidR="003D241C">
              <w:rPr>
                <w:noProof/>
                <w:webHidden/>
              </w:rPr>
              <w:t>10</w:t>
            </w:r>
            <w:r>
              <w:rPr>
                <w:noProof/>
                <w:webHidden/>
              </w:rPr>
              <w:fldChar w:fldCharType="end"/>
            </w:r>
          </w:hyperlink>
        </w:p>
        <w:p w14:paraId="5E62003A" w14:textId="4E6D8743" w:rsidR="00965EFD" w:rsidRDefault="00965EFD">
          <w:pPr>
            <w:pStyle w:val="Sommario1"/>
            <w:rPr>
              <w:rFonts w:asciiTheme="minorHAnsi" w:eastAsiaTheme="minorEastAsia" w:hAnsiTheme="minorHAnsi" w:cstheme="minorBidi"/>
              <w:noProof/>
              <w:spacing w:val="0"/>
            </w:rPr>
          </w:pPr>
          <w:hyperlink w:anchor="_Toc93396902" w:history="1">
            <w:r w:rsidRPr="00F154D1">
              <w:rPr>
                <w:rStyle w:val="Collegamentoipertestuale"/>
                <w:rFonts w:cstheme="minorHAnsi"/>
                <w:noProof/>
              </w:rPr>
              <w:t>Art. 16 – Garanzia definitiva (</w:t>
            </w:r>
            <w:r w:rsidRPr="00F154D1">
              <w:rPr>
                <w:rStyle w:val="Collegamentoipertestuale"/>
                <w:rFonts w:cstheme="minorHAnsi"/>
                <w:i/>
                <w:noProof/>
              </w:rPr>
              <w:t>ove presente</w:t>
            </w:r>
            <w:r w:rsidRPr="00F154D1">
              <w:rPr>
                <w:rStyle w:val="Collegamentoipertestuale"/>
                <w:rFonts w:cstheme="minorHAnsi"/>
                <w:noProof/>
              </w:rPr>
              <w:t>)</w:t>
            </w:r>
            <w:r>
              <w:rPr>
                <w:noProof/>
                <w:webHidden/>
              </w:rPr>
              <w:tab/>
            </w:r>
            <w:r>
              <w:rPr>
                <w:noProof/>
                <w:webHidden/>
              </w:rPr>
              <w:fldChar w:fldCharType="begin"/>
            </w:r>
            <w:r>
              <w:rPr>
                <w:noProof/>
                <w:webHidden/>
              </w:rPr>
              <w:instrText xml:space="preserve"> PAGEREF _Toc93396902 \h </w:instrText>
            </w:r>
            <w:r>
              <w:rPr>
                <w:noProof/>
                <w:webHidden/>
              </w:rPr>
            </w:r>
            <w:r>
              <w:rPr>
                <w:noProof/>
                <w:webHidden/>
              </w:rPr>
              <w:fldChar w:fldCharType="separate"/>
            </w:r>
            <w:r w:rsidR="003D241C">
              <w:rPr>
                <w:noProof/>
                <w:webHidden/>
              </w:rPr>
              <w:t>12</w:t>
            </w:r>
            <w:r>
              <w:rPr>
                <w:noProof/>
                <w:webHidden/>
              </w:rPr>
              <w:fldChar w:fldCharType="end"/>
            </w:r>
          </w:hyperlink>
        </w:p>
        <w:p w14:paraId="70AF9300" w14:textId="03DD92C1" w:rsidR="00965EFD" w:rsidRDefault="00965EFD">
          <w:pPr>
            <w:pStyle w:val="Sommario1"/>
            <w:rPr>
              <w:rFonts w:asciiTheme="minorHAnsi" w:eastAsiaTheme="minorEastAsia" w:hAnsiTheme="minorHAnsi" w:cstheme="minorBidi"/>
              <w:noProof/>
              <w:spacing w:val="0"/>
            </w:rPr>
          </w:pPr>
          <w:hyperlink w:anchor="_Toc93396903" w:history="1">
            <w:r w:rsidRPr="00F154D1">
              <w:rPr>
                <w:rStyle w:val="Collegamentoipertestuale"/>
                <w:rFonts w:cstheme="minorHAnsi"/>
                <w:noProof/>
              </w:rPr>
              <w:t>Art. 17 - Danni, responsabilità civile e polizza assicurativa (</w:t>
            </w:r>
            <w:r w:rsidRPr="00F154D1">
              <w:rPr>
                <w:rStyle w:val="Collegamentoipertestuale"/>
                <w:rFonts w:cstheme="minorHAnsi"/>
                <w:i/>
                <w:noProof/>
              </w:rPr>
              <w:t>se richiesta</w:t>
            </w:r>
            <w:r w:rsidRPr="00F154D1">
              <w:rPr>
                <w:rStyle w:val="Collegamentoipertestuale"/>
                <w:rFonts w:cstheme="minorHAnsi"/>
                <w:noProof/>
              </w:rPr>
              <w:t>)</w:t>
            </w:r>
            <w:r>
              <w:rPr>
                <w:noProof/>
                <w:webHidden/>
              </w:rPr>
              <w:tab/>
            </w:r>
            <w:r>
              <w:rPr>
                <w:noProof/>
                <w:webHidden/>
              </w:rPr>
              <w:fldChar w:fldCharType="begin"/>
            </w:r>
            <w:r>
              <w:rPr>
                <w:noProof/>
                <w:webHidden/>
              </w:rPr>
              <w:instrText xml:space="preserve"> PAGEREF _Toc93396903 \h </w:instrText>
            </w:r>
            <w:r>
              <w:rPr>
                <w:noProof/>
                <w:webHidden/>
              </w:rPr>
            </w:r>
            <w:r>
              <w:rPr>
                <w:noProof/>
                <w:webHidden/>
              </w:rPr>
              <w:fldChar w:fldCharType="separate"/>
            </w:r>
            <w:r w:rsidR="003D241C">
              <w:rPr>
                <w:noProof/>
                <w:webHidden/>
              </w:rPr>
              <w:t>12</w:t>
            </w:r>
            <w:r>
              <w:rPr>
                <w:noProof/>
                <w:webHidden/>
              </w:rPr>
              <w:fldChar w:fldCharType="end"/>
            </w:r>
          </w:hyperlink>
        </w:p>
        <w:p w14:paraId="1AA7505A" w14:textId="33B4AAFC" w:rsidR="00965EFD" w:rsidRDefault="00965EFD">
          <w:pPr>
            <w:pStyle w:val="Sommario1"/>
            <w:rPr>
              <w:rFonts w:asciiTheme="minorHAnsi" w:eastAsiaTheme="minorEastAsia" w:hAnsiTheme="minorHAnsi" w:cstheme="minorBidi"/>
              <w:noProof/>
              <w:spacing w:val="0"/>
            </w:rPr>
          </w:pPr>
          <w:hyperlink w:anchor="_Toc93396904" w:history="1">
            <w:r w:rsidRPr="00F154D1">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_Toc93396904 \h </w:instrText>
            </w:r>
            <w:r>
              <w:rPr>
                <w:noProof/>
                <w:webHidden/>
              </w:rPr>
            </w:r>
            <w:r>
              <w:rPr>
                <w:noProof/>
                <w:webHidden/>
              </w:rPr>
              <w:fldChar w:fldCharType="separate"/>
            </w:r>
            <w:r w:rsidR="003D241C">
              <w:rPr>
                <w:noProof/>
                <w:webHidden/>
              </w:rPr>
              <w:t>13</w:t>
            </w:r>
            <w:r>
              <w:rPr>
                <w:noProof/>
                <w:webHidden/>
              </w:rPr>
              <w:fldChar w:fldCharType="end"/>
            </w:r>
          </w:hyperlink>
        </w:p>
        <w:p w14:paraId="1FC24F29" w14:textId="4DACE738" w:rsidR="00965EFD" w:rsidRDefault="00965EFD">
          <w:pPr>
            <w:pStyle w:val="Sommario1"/>
            <w:rPr>
              <w:rFonts w:asciiTheme="minorHAnsi" w:eastAsiaTheme="minorEastAsia" w:hAnsiTheme="minorHAnsi" w:cstheme="minorBidi"/>
              <w:noProof/>
              <w:spacing w:val="0"/>
            </w:rPr>
          </w:pPr>
          <w:hyperlink w:anchor="_Toc93396905" w:history="1">
            <w:r w:rsidRPr="00F154D1">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_Toc93396905 \h </w:instrText>
            </w:r>
            <w:r>
              <w:rPr>
                <w:noProof/>
                <w:webHidden/>
              </w:rPr>
            </w:r>
            <w:r>
              <w:rPr>
                <w:noProof/>
                <w:webHidden/>
              </w:rPr>
              <w:fldChar w:fldCharType="separate"/>
            </w:r>
            <w:r w:rsidR="003D241C">
              <w:rPr>
                <w:noProof/>
                <w:webHidden/>
              </w:rPr>
              <w:t>14</w:t>
            </w:r>
            <w:r>
              <w:rPr>
                <w:noProof/>
                <w:webHidden/>
              </w:rPr>
              <w:fldChar w:fldCharType="end"/>
            </w:r>
          </w:hyperlink>
        </w:p>
        <w:p w14:paraId="7C638FCA" w14:textId="13BC33BA" w:rsidR="00965EFD" w:rsidRDefault="00965EFD">
          <w:pPr>
            <w:pStyle w:val="Sommario1"/>
            <w:rPr>
              <w:rFonts w:asciiTheme="minorHAnsi" w:eastAsiaTheme="minorEastAsia" w:hAnsiTheme="minorHAnsi" w:cstheme="minorBidi"/>
              <w:noProof/>
              <w:spacing w:val="0"/>
            </w:rPr>
          </w:pPr>
          <w:hyperlink w:anchor="_Toc93396906" w:history="1">
            <w:r w:rsidRPr="00F154D1">
              <w:rPr>
                <w:rStyle w:val="Collegamentoipertestuale"/>
                <w:rFonts w:cstheme="minorHAnsi"/>
                <w:noProof/>
              </w:rPr>
              <w:t>Art. 20 - Subingresso nel contratto</w:t>
            </w:r>
            <w:r>
              <w:rPr>
                <w:noProof/>
                <w:webHidden/>
              </w:rPr>
              <w:tab/>
            </w:r>
            <w:r>
              <w:rPr>
                <w:noProof/>
                <w:webHidden/>
              </w:rPr>
              <w:fldChar w:fldCharType="begin"/>
            </w:r>
            <w:r>
              <w:rPr>
                <w:noProof/>
                <w:webHidden/>
              </w:rPr>
              <w:instrText xml:space="preserve"> PAGEREF _Toc93396906 \h </w:instrText>
            </w:r>
            <w:r>
              <w:rPr>
                <w:noProof/>
                <w:webHidden/>
              </w:rPr>
            </w:r>
            <w:r>
              <w:rPr>
                <w:noProof/>
                <w:webHidden/>
              </w:rPr>
              <w:fldChar w:fldCharType="separate"/>
            </w:r>
            <w:r w:rsidR="003D241C">
              <w:rPr>
                <w:noProof/>
                <w:webHidden/>
              </w:rPr>
              <w:t>16</w:t>
            </w:r>
            <w:r>
              <w:rPr>
                <w:noProof/>
                <w:webHidden/>
              </w:rPr>
              <w:fldChar w:fldCharType="end"/>
            </w:r>
          </w:hyperlink>
        </w:p>
        <w:p w14:paraId="1290258E" w14:textId="7B961533" w:rsidR="00965EFD" w:rsidRDefault="00965EFD">
          <w:pPr>
            <w:pStyle w:val="Sommario1"/>
            <w:rPr>
              <w:rFonts w:asciiTheme="minorHAnsi" w:eastAsiaTheme="minorEastAsia" w:hAnsiTheme="minorHAnsi" w:cstheme="minorBidi"/>
              <w:noProof/>
              <w:spacing w:val="0"/>
            </w:rPr>
          </w:pPr>
          <w:hyperlink w:anchor="_Toc93396907" w:history="1">
            <w:r w:rsidRPr="00F154D1">
              <w:rPr>
                <w:rStyle w:val="Collegamentoipertestuale"/>
                <w:rFonts w:cstheme="minorHAnsi"/>
                <w:noProof/>
              </w:rPr>
              <w:t>Art. 21- Divieto di cessione del contratto o cessione del credito</w:t>
            </w:r>
            <w:r>
              <w:rPr>
                <w:noProof/>
                <w:webHidden/>
              </w:rPr>
              <w:tab/>
            </w:r>
            <w:r>
              <w:rPr>
                <w:noProof/>
                <w:webHidden/>
              </w:rPr>
              <w:fldChar w:fldCharType="begin"/>
            </w:r>
            <w:r>
              <w:rPr>
                <w:noProof/>
                <w:webHidden/>
              </w:rPr>
              <w:instrText xml:space="preserve"> PAGEREF _Toc93396907 \h </w:instrText>
            </w:r>
            <w:r>
              <w:rPr>
                <w:noProof/>
                <w:webHidden/>
              </w:rPr>
            </w:r>
            <w:r>
              <w:rPr>
                <w:noProof/>
                <w:webHidden/>
              </w:rPr>
              <w:fldChar w:fldCharType="separate"/>
            </w:r>
            <w:r w:rsidR="003D241C">
              <w:rPr>
                <w:noProof/>
                <w:webHidden/>
              </w:rPr>
              <w:t>16</w:t>
            </w:r>
            <w:r>
              <w:rPr>
                <w:noProof/>
                <w:webHidden/>
              </w:rPr>
              <w:fldChar w:fldCharType="end"/>
            </w:r>
          </w:hyperlink>
        </w:p>
        <w:p w14:paraId="3EFD8517" w14:textId="04FB95CD" w:rsidR="00965EFD" w:rsidRDefault="00965EFD">
          <w:pPr>
            <w:pStyle w:val="Sommario1"/>
            <w:rPr>
              <w:rFonts w:asciiTheme="minorHAnsi" w:eastAsiaTheme="minorEastAsia" w:hAnsiTheme="minorHAnsi" w:cstheme="minorBidi"/>
              <w:noProof/>
              <w:spacing w:val="0"/>
            </w:rPr>
          </w:pPr>
          <w:hyperlink w:anchor="_Toc93396908" w:history="1">
            <w:r w:rsidRPr="00F154D1">
              <w:rPr>
                <w:rStyle w:val="Collegamentoipertestuale"/>
                <w:rFonts w:cstheme="minorHAnsi"/>
                <w:noProof/>
              </w:rPr>
              <w:t>Art. 22 – Brevetti,  diritti d’autore e Manleva</w:t>
            </w:r>
            <w:r>
              <w:rPr>
                <w:noProof/>
                <w:webHidden/>
              </w:rPr>
              <w:tab/>
            </w:r>
            <w:r>
              <w:rPr>
                <w:noProof/>
                <w:webHidden/>
              </w:rPr>
              <w:fldChar w:fldCharType="begin"/>
            </w:r>
            <w:r>
              <w:rPr>
                <w:noProof/>
                <w:webHidden/>
              </w:rPr>
              <w:instrText xml:space="preserve"> PAGEREF _Toc93396908 \h </w:instrText>
            </w:r>
            <w:r>
              <w:rPr>
                <w:noProof/>
                <w:webHidden/>
              </w:rPr>
            </w:r>
            <w:r>
              <w:rPr>
                <w:noProof/>
                <w:webHidden/>
              </w:rPr>
              <w:fldChar w:fldCharType="separate"/>
            </w:r>
            <w:r w:rsidR="003D241C">
              <w:rPr>
                <w:noProof/>
                <w:webHidden/>
              </w:rPr>
              <w:t>16</w:t>
            </w:r>
            <w:r>
              <w:rPr>
                <w:noProof/>
                <w:webHidden/>
              </w:rPr>
              <w:fldChar w:fldCharType="end"/>
            </w:r>
          </w:hyperlink>
        </w:p>
        <w:p w14:paraId="1EE7884B" w14:textId="402DD7BF" w:rsidR="00965EFD" w:rsidRDefault="00965EFD">
          <w:pPr>
            <w:pStyle w:val="Sommario1"/>
            <w:rPr>
              <w:rFonts w:asciiTheme="minorHAnsi" w:eastAsiaTheme="minorEastAsia" w:hAnsiTheme="minorHAnsi" w:cstheme="minorBidi"/>
              <w:noProof/>
              <w:spacing w:val="0"/>
            </w:rPr>
          </w:pPr>
          <w:hyperlink w:anchor="_Toc93396909" w:history="1">
            <w:r w:rsidRPr="00F154D1">
              <w:rPr>
                <w:rStyle w:val="Collegamentoipertestuale"/>
                <w:rFonts w:cstheme="minorHAnsi"/>
                <w:noProof/>
              </w:rPr>
              <w:t>Art. 23 - Obblighi di riservatezza</w:t>
            </w:r>
            <w:r>
              <w:rPr>
                <w:noProof/>
                <w:webHidden/>
              </w:rPr>
              <w:tab/>
            </w:r>
            <w:r>
              <w:rPr>
                <w:noProof/>
                <w:webHidden/>
              </w:rPr>
              <w:fldChar w:fldCharType="begin"/>
            </w:r>
            <w:r>
              <w:rPr>
                <w:noProof/>
                <w:webHidden/>
              </w:rPr>
              <w:instrText xml:space="preserve"> PAGEREF _Toc93396909 \h </w:instrText>
            </w:r>
            <w:r>
              <w:rPr>
                <w:noProof/>
                <w:webHidden/>
              </w:rPr>
            </w:r>
            <w:r>
              <w:rPr>
                <w:noProof/>
                <w:webHidden/>
              </w:rPr>
              <w:fldChar w:fldCharType="separate"/>
            </w:r>
            <w:r w:rsidR="003D241C">
              <w:rPr>
                <w:noProof/>
                <w:webHidden/>
              </w:rPr>
              <w:t>16</w:t>
            </w:r>
            <w:r>
              <w:rPr>
                <w:noProof/>
                <w:webHidden/>
              </w:rPr>
              <w:fldChar w:fldCharType="end"/>
            </w:r>
          </w:hyperlink>
        </w:p>
        <w:p w14:paraId="33645CEB" w14:textId="4736D6D6" w:rsidR="00965EFD" w:rsidRDefault="00965EFD">
          <w:pPr>
            <w:pStyle w:val="Sommario1"/>
            <w:rPr>
              <w:rFonts w:asciiTheme="minorHAnsi" w:eastAsiaTheme="minorEastAsia" w:hAnsiTheme="minorHAnsi" w:cstheme="minorBidi"/>
              <w:noProof/>
              <w:spacing w:val="0"/>
            </w:rPr>
          </w:pPr>
          <w:hyperlink w:anchor="_Toc93396910" w:history="1">
            <w:r w:rsidRPr="00F154D1">
              <w:rPr>
                <w:rStyle w:val="Collegamentoipertestuale"/>
                <w:rFonts w:cstheme="minorHAnsi"/>
                <w:noProof/>
              </w:rPr>
              <w:t>art. 24 - Obblighi di tracciabilità in tema di flussi finanziari</w:t>
            </w:r>
            <w:r>
              <w:rPr>
                <w:noProof/>
                <w:webHidden/>
              </w:rPr>
              <w:tab/>
            </w:r>
            <w:r>
              <w:rPr>
                <w:noProof/>
                <w:webHidden/>
              </w:rPr>
              <w:fldChar w:fldCharType="begin"/>
            </w:r>
            <w:r>
              <w:rPr>
                <w:noProof/>
                <w:webHidden/>
              </w:rPr>
              <w:instrText xml:space="preserve"> PAGEREF _Toc93396910 \h </w:instrText>
            </w:r>
            <w:r>
              <w:rPr>
                <w:noProof/>
                <w:webHidden/>
              </w:rPr>
            </w:r>
            <w:r>
              <w:rPr>
                <w:noProof/>
                <w:webHidden/>
              </w:rPr>
              <w:fldChar w:fldCharType="separate"/>
            </w:r>
            <w:r w:rsidR="003D241C">
              <w:rPr>
                <w:noProof/>
                <w:webHidden/>
              </w:rPr>
              <w:t>17</w:t>
            </w:r>
            <w:r>
              <w:rPr>
                <w:noProof/>
                <w:webHidden/>
              </w:rPr>
              <w:fldChar w:fldCharType="end"/>
            </w:r>
          </w:hyperlink>
        </w:p>
        <w:p w14:paraId="2C4D7BA3" w14:textId="3417F9AD" w:rsidR="00965EFD" w:rsidRDefault="00965EFD">
          <w:pPr>
            <w:pStyle w:val="Sommario1"/>
            <w:rPr>
              <w:rFonts w:asciiTheme="minorHAnsi" w:eastAsiaTheme="minorEastAsia" w:hAnsiTheme="minorHAnsi" w:cstheme="minorBidi"/>
              <w:noProof/>
              <w:spacing w:val="0"/>
            </w:rPr>
          </w:pPr>
          <w:hyperlink w:anchor="_Toc93396911" w:history="1">
            <w:r w:rsidRPr="00F154D1">
              <w:rPr>
                <w:rStyle w:val="Collegamentoipertestuale"/>
                <w:rFonts w:cstheme="minorHAnsi"/>
                <w:noProof/>
              </w:rPr>
              <w:t>Art. 25 - Obblighi nei confronti del personale</w:t>
            </w:r>
            <w:r>
              <w:rPr>
                <w:noProof/>
                <w:webHidden/>
              </w:rPr>
              <w:tab/>
            </w:r>
            <w:r>
              <w:rPr>
                <w:noProof/>
                <w:webHidden/>
              </w:rPr>
              <w:fldChar w:fldCharType="begin"/>
            </w:r>
            <w:r>
              <w:rPr>
                <w:noProof/>
                <w:webHidden/>
              </w:rPr>
              <w:instrText xml:space="preserve"> PAGEREF _Toc93396911 \h </w:instrText>
            </w:r>
            <w:r>
              <w:rPr>
                <w:noProof/>
                <w:webHidden/>
              </w:rPr>
            </w:r>
            <w:r>
              <w:rPr>
                <w:noProof/>
                <w:webHidden/>
              </w:rPr>
              <w:fldChar w:fldCharType="separate"/>
            </w:r>
            <w:r w:rsidR="003D241C">
              <w:rPr>
                <w:noProof/>
                <w:webHidden/>
              </w:rPr>
              <w:t>18</w:t>
            </w:r>
            <w:r>
              <w:rPr>
                <w:noProof/>
                <w:webHidden/>
              </w:rPr>
              <w:fldChar w:fldCharType="end"/>
            </w:r>
          </w:hyperlink>
        </w:p>
        <w:p w14:paraId="338CF502" w14:textId="167FEC32" w:rsidR="00965EFD" w:rsidRDefault="00965EFD">
          <w:pPr>
            <w:pStyle w:val="Sommario1"/>
            <w:rPr>
              <w:rFonts w:asciiTheme="minorHAnsi" w:eastAsiaTheme="minorEastAsia" w:hAnsiTheme="minorHAnsi" w:cstheme="minorBidi"/>
              <w:noProof/>
              <w:spacing w:val="0"/>
            </w:rPr>
          </w:pPr>
          <w:hyperlink w:anchor="_Toc93396912" w:history="1">
            <w:r w:rsidRPr="00F154D1">
              <w:rPr>
                <w:rStyle w:val="Collegamentoipertestuale"/>
                <w:rFonts w:cstheme="minorHAnsi"/>
                <w:noProof/>
              </w:rPr>
              <w:t>Art. 26 - Osservanza delle norme previdenziali e di sicurezza</w:t>
            </w:r>
            <w:r>
              <w:rPr>
                <w:noProof/>
                <w:webHidden/>
              </w:rPr>
              <w:tab/>
            </w:r>
            <w:r>
              <w:rPr>
                <w:noProof/>
                <w:webHidden/>
              </w:rPr>
              <w:fldChar w:fldCharType="begin"/>
            </w:r>
            <w:r>
              <w:rPr>
                <w:noProof/>
                <w:webHidden/>
              </w:rPr>
              <w:instrText xml:space="preserve"> PAGEREF _Toc93396912 \h </w:instrText>
            </w:r>
            <w:r>
              <w:rPr>
                <w:noProof/>
                <w:webHidden/>
              </w:rPr>
            </w:r>
            <w:r>
              <w:rPr>
                <w:noProof/>
                <w:webHidden/>
              </w:rPr>
              <w:fldChar w:fldCharType="separate"/>
            </w:r>
            <w:r w:rsidR="003D241C">
              <w:rPr>
                <w:noProof/>
                <w:webHidden/>
              </w:rPr>
              <w:t>18</w:t>
            </w:r>
            <w:r>
              <w:rPr>
                <w:noProof/>
                <w:webHidden/>
              </w:rPr>
              <w:fldChar w:fldCharType="end"/>
            </w:r>
          </w:hyperlink>
        </w:p>
        <w:p w14:paraId="41A00A92" w14:textId="218451B5" w:rsidR="00965EFD" w:rsidRDefault="00965EFD">
          <w:pPr>
            <w:pStyle w:val="Sommario1"/>
            <w:rPr>
              <w:rFonts w:asciiTheme="minorHAnsi" w:eastAsiaTheme="minorEastAsia" w:hAnsiTheme="minorHAnsi" w:cstheme="minorBidi"/>
              <w:noProof/>
              <w:spacing w:val="0"/>
            </w:rPr>
          </w:pPr>
          <w:hyperlink w:anchor="_Toc93396913" w:history="1">
            <w:r w:rsidRPr="00F154D1">
              <w:rPr>
                <w:rStyle w:val="Collegamentoipertestuale"/>
                <w:rFonts w:cstheme="minorHAnsi"/>
                <w:noProof/>
              </w:rPr>
              <w:t>Art. 27 -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_Toc93396913 \h </w:instrText>
            </w:r>
            <w:r>
              <w:rPr>
                <w:noProof/>
                <w:webHidden/>
              </w:rPr>
            </w:r>
            <w:r>
              <w:rPr>
                <w:noProof/>
                <w:webHidden/>
              </w:rPr>
              <w:fldChar w:fldCharType="separate"/>
            </w:r>
            <w:r w:rsidR="003D241C">
              <w:rPr>
                <w:noProof/>
                <w:webHidden/>
              </w:rPr>
              <w:t>19</w:t>
            </w:r>
            <w:r>
              <w:rPr>
                <w:noProof/>
                <w:webHidden/>
              </w:rPr>
              <w:fldChar w:fldCharType="end"/>
            </w:r>
          </w:hyperlink>
        </w:p>
        <w:p w14:paraId="33C24966" w14:textId="54D46378" w:rsidR="00965EFD" w:rsidRDefault="00965EFD">
          <w:pPr>
            <w:pStyle w:val="Sommario1"/>
            <w:rPr>
              <w:rFonts w:asciiTheme="minorHAnsi" w:eastAsiaTheme="minorEastAsia" w:hAnsiTheme="minorHAnsi" w:cstheme="minorBidi"/>
              <w:noProof/>
              <w:spacing w:val="0"/>
            </w:rPr>
          </w:pPr>
          <w:hyperlink w:anchor="_Toc93396914" w:history="1">
            <w:r w:rsidRPr="00F154D1">
              <w:rPr>
                <w:rStyle w:val="Collegamentoipertestuale"/>
                <w:rFonts w:cstheme="minorHAnsi"/>
                <w:noProof/>
              </w:rPr>
              <w:t>Art. 28 - Dichiarazione sostitutiva di certificazione resa ai sensi del d.p.r. 28/12/2000, n. 445, art. 46</w:t>
            </w:r>
            <w:r>
              <w:rPr>
                <w:noProof/>
                <w:webHidden/>
              </w:rPr>
              <w:tab/>
            </w:r>
            <w:r>
              <w:rPr>
                <w:noProof/>
                <w:webHidden/>
              </w:rPr>
              <w:fldChar w:fldCharType="begin"/>
            </w:r>
            <w:r>
              <w:rPr>
                <w:noProof/>
                <w:webHidden/>
              </w:rPr>
              <w:instrText xml:space="preserve"> PAGEREF _Toc93396914 \h </w:instrText>
            </w:r>
            <w:r>
              <w:rPr>
                <w:noProof/>
                <w:webHidden/>
              </w:rPr>
            </w:r>
            <w:r>
              <w:rPr>
                <w:noProof/>
                <w:webHidden/>
              </w:rPr>
              <w:fldChar w:fldCharType="separate"/>
            </w:r>
            <w:r w:rsidR="003D241C">
              <w:rPr>
                <w:noProof/>
                <w:webHidden/>
              </w:rPr>
              <w:t>19</w:t>
            </w:r>
            <w:r>
              <w:rPr>
                <w:noProof/>
                <w:webHidden/>
              </w:rPr>
              <w:fldChar w:fldCharType="end"/>
            </w:r>
          </w:hyperlink>
        </w:p>
        <w:p w14:paraId="3F869709" w14:textId="51FA9FA1" w:rsidR="00965EFD" w:rsidRDefault="00965EFD">
          <w:pPr>
            <w:pStyle w:val="Sommario1"/>
            <w:rPr>
              <w:rFonts w:asciiTheme="minorHAnsi" w:eastAsiaTheme="minorEastAsia" w:hAnsiTheme="minorHAnsi" w:cstheme="minorBidi"/>
              <w:noProof/>
              <w:spacing w:val="0"/>
            </w:rPr>
          </w:pPr>
          <w:hyperlink w:anchor="_Toc93396915" w:history="1">
            <w:r w:rsidRPr="00F154D1">
              <w:rPr>
                <w:rStyle w:val="Collegamentoipertestuale"/>
                <w:rFonts w:cstheme="minorHAnsi"/>
                <w:noProof/>
              </w:rPr>
              <w:t>Art. 29- Incompatibilità</w:t>
            </w:r>
            <w:r>
              <w:rPr>
                <w:noProof/>
                <w:webHidden/>
              </w:rPr>
              <w:tab/>
            </w:r>
            <w:r>
              <w:rPr>
                <w:noProof/>
                <w:webHidden/>
              </w:rPr>
              <w:fldChar w:fldCharType="begin"/>
            </w:r>
            <w:r>
              <w:rPr>
                <w:noProof/>
                <w:webHidden/>
              </w:rPr>
              <w:instrText xml:space="preserve"> PAGEREF _Toc93396915 \h </w:instrText>
            </w:r>
            <w:r>
              <w:rPr>
                <w:noProof/>
                <w:webHidden/>
              </w:rPr>
            </w:r>
            <w:r>
              <w:rPr>
                <w:noProof/>
                <w:webHidden/>
              </w:rPr>
              <w:fldChar w:fldCharType="separate"/>
            </w:r>
            <w:r w:rsidR="003D241C">
              <w:rPr>
                <w:noProof/>
                <w:webHidden/>
              </w:rPr>
              <w:t>20</w:t>
            </w:r>
            <w:r>
              <w:rPr>
                <w:noProof/>
                <w:webHidden/>
              </w:rPr>
              <w:fldChar w:fldCharType="end"/>
            </w:r>
          </w:hyperlink>
        </w:p>
        <w:p w14:paraId="295D0AF7" w14:textId="79BA1D99" w:rsidR="00965EFD" w:rsidRDefault="00965EFD">
          <w:pPr>
            <w:pStyle w:val="Sommario1"/>
            <w:rPr>
              <w:rFonts w:asciiTheme="minorHAnsi" w:eastAsiaTheme="minorEastAsia" w:hAnsiTheme="minorHAnsi" w:cstheme="minorBidi"/>
              <w:noProof/>
              <w:spacing w:val="0"/>
            </w:rPr>
          </w:pPr>
          <w:hyperlink w:anchor="_Toc93396916" w:history="1">
            <w:r w:rsidRPr="00F154D1">
              <w:rPr>
                <w:rStyle w:val="Collegamentoipertestuale"/>
                <w:rFonts w:cstheme="minorHAnsi"/>
                <w:noProof/>
              </w:rPr>
              <w:t>Art. 30- trattamento dei dati</w:t>
            </w:r>
            <w:r>
              <w:rPr>
                <w:noProof/>
                <w:webHidden/>
              </w:rPr>
              <w:tab/>
            </w:r>
            <w:r>
              <w:rPr>
                <w:noProof/>
                <w:webHidden/>
              </w:rPr>
              <w:fldChar w:fldCharType="begin"/>
            </w:r>
            <w:r>
              <w:rPr>
                <w:noProof/>
                <w:webHidden/>
              </w:rPr>
              <w:instrText xml:space="preserve"> PAGEREF _Toc93396916 \h </w:instrText>
            </w:r>
            <w:r>
              <w:rPr>
                <w:noProof/>
                <w:webHidden/>
              </w:rPr>
            </w:r>
            <w:r>
              <w:rPr>
                <w:noProof/>
                <w:webHidden/>
              </w:rPr>
              <w:fldChar w:fldCharType="separate"/>
            </w:r>
            <w:r w:rsidR="003D241C">
              <w:rPr>
                <w:noProof/>
                <w:webHidden/>
              </w:rPr>
              <w:t>20</w:t>
            </w:r>
            <w:r>
              <w:rPr>
                <w:noProof/>
                <w:webHidden/>
              </w:rPr>
              <w:fldChar w:fldCharType="end"/>
            </w:r>
          </w:hyperlink>
        </w:p>
        <w:p w14:paraId="717A5F46" w14:textId="6BAA7AD9" w:rsidR="00965EFD" w:rsidRDefault="00965EFD">
          <w:pPr>
            <w:pStyle w:val="Sommario1"/>
            <w:rPr>
              <w:rFonts w:asciiTheme="minorHAnsi" w:eastAsiaTheme="minorEastAsia" w:hAnsiTheme="minorHAnsi" w:cstheme="minorBidi"/>
              <w:noProof/>
              <w:spacing w:val="0"/>
            </w:rPr>
          </w:pPr>
          <w:hyperlink w:anchor="_Toc93396917" w:history="1">
            <w:r w:rsidRPr="00F154D1">
              <w:rPr>
                <w:rStyle w:val="Collegamentoipertestuale"/>
                <w:rFonts w:cstheme="minorHAnsi"/>
                <w:noProof/>
              </w:rPr>
              <w:t>Art. 31 – Privacy</w:t>
            </w:r>
            <w:r>
              <w:rPr>
                <w:noProof/>
                <w:webHidden/>
              </w:rPr>
              <w:tab/>
            </w:r>
            <w:r>
              <w:rPr>
                <w:noProof/>
                <w:webHidden/>
              </w:rPr>
              <w:fldChar w:fldCharType="begin"/>
            </w:r>
            <w:r>
              <w:rPr>
                <w:noProof/>
                <w:webHidden/>
              </w:rPr>
              <w:instrText xml:space="preserve"> PAGEREF _Toc93396917 \h </w:instrText>
            </w:r>
            <w:r>
              <w:rPr>
                <w:noProof/>
                <w:webHidden/>
              </w:rPr>
            </w:r>
            <w:r>
              <w:rPr>
                <w:noProof/>
                <w:webHidden/>
              </w:rPr>
              <w:fldChar w:fldCharType="separate"/>
            </w:r>
            <w:r w:rsidR="003D241C">
              <w:rPr>
                <w:noProof/>
                <w:webHidden/>
              </w:rPr>
              <w:t>21</w:t>
            </w:r>
            <w:r>
              <w:rPr>
                <w:noProof/>
                <w:webHidden/>
              </w:rPr>
              <w:fldChar w:fldCharType="end"/>
            </w:r>
          </w:hyperlink>
        </w:p>
        <w:p w14:paraId="7EA5ED72" w14:textId="251F1E97" w:rsidR="00965EFD" w:rsidRDefault="00965EFD">
          <w:pPr>
            <w:pStyle w:val="Sommario1"/>
            <w:rPr>
              <w:rFonts w:asciiTheme="minorHAnsi" w:eastAsiaTheme="minorEastAsia" w:hAnsiTheme="minorHAnsi" w:cstheme="minorBidi"/>
              <w:noProof/>
              <w:spacing w:val="0"/>
            </w:rPr>
          </w:pPr>
          <w:hyperlink w:anchor="_Toc93396918" w:history="1">
            <w:r w:rsidRPr="00F154D1">
              <w:rPr>
                <w:rStyle w:val="Collegamentoipertestuale"/>
                <w:rFonts w:cstheme="minorHAnsi"/>
                <w:noProof/>
              </w:rPr>
              <w:t>Art. 32 - Foro competente</w:t>
            </w:r>
            <w:r>
              <w:rPr>
                <w:noProof/>
                <w:webHidden/>
              </w:rPr>
              <w:tab/>
            </w:r>
            <w:r>
              <w:rPr>
                <w:noProof/>
                <w:webHidden/>
              </w:rPr>
              <w:fldChar w:fldCharType="begin"/>
            </w:r>
            <w:r>
              <w:rPr>
                <w:noProof/>
                <w:webHidden/>
              </w:rPr>
              <w:instrText xml:space="preserve"> PAGEREF _Toc93396918 \h </w:instrText>
            </w:r>
            <w:r>
              <w:rPr>
                <w:noProof/>
                <w:webHidden/>
              </w:rPr>
            </w:r>
            <w:r>
              <w:rPr>
                <w:noProof/>
                <w:webHidden/>
              </w:rPr>
              <w:fldChar w:fldCharType="separate"/>
            </w:r>
            <w:r w:rsidR="003D241C">
              <w:rPr>
                <w:noProof/>
                <w:webHidden/>
              </w:rPr>
              <w:t>22</w:t>
            </w:r>
            <w:r>
              <w:rPr>
                <w:noProof/>
                <w:webHidden/>
              </w:rPr>
              <w:fldChar w:fldCharType="end"/>
            </w:r>
          </w:hyperlink>
        </w:p>
        <w:p w14:paraId="3E9339B5" w14:textId="39515A24" w:rsidR="00965EFD" w:rsidRDefault="00965EFD">
          <w:pPr>
            <w:pStyle w:val="Sommario1"/>
            <w:rPr>
              <w:rFonts w:asciiTheme="minorHAnsi" w:eastAsiaTheme="minorEastAsia" w:hAnsiTheme="minorHAnsi" w:cstheme="minorBidi"/>
              <w:noProof/>
              <w:spacing w:val="0"/>
            </w:rPr>
          </w:pPr>
          <w:hyperlink w:anchor="_Toc93396919" w:history="1">
            <w:r w:rsidRPr="00F154D1">
              <w:rPr>
                <w:rStyle w:val="Collegamentoipertestuale"/>
                <w:rFonts w:cstheme="minorHAnsi"/>
                <w:noProof/>
              </w:rPr>
              <w:t>Art. 33 - Oneri fiscali e spese contrattuali</w:t>
            </w:r>
            <w:r>
              <w:rPr>
                <w:noProof/>
                <w:webHidden/>
              </w:rPr>
              <w:tab/>
            </w:r>
            <w:r>
              <w:rPr>
                <w:noProof/>
                <w:webHidden/>
              </w:rPr>
              <w:fldChar w:fldCharType="begin"/>
            </w:r>
            <w:r>
              <w:rPr>
                <w:noProof/>
                <w:webHidden/>
              </w:rPr>
              <w:instrText xml:space="preserve"> PAGEREF _Toc93396919 \h </w:instrText>
            </w:r>
            <w:r>
              <w:rPr>
                <w:noProof/>
                <w:webHidden/>
              </w:rPr>
            </w:r>
            <w:r>
              <w:rPr>
                <w:noProof/>
                <w:webHidden/>
              </w:rPr>
              <w:fldChar w:fldCharType="separate"/>
            </w:r>
            <w:r w:rsidR="003D241C">
              <w:rPr>
                <w:noProof/>
                <w:webHidden/>
              </w:rPr>
              <w:t>22</w:t>
            </w:r>
            <w:r>
              <w:rPr>
                <w:noProof/>
                <w:webHidden/>
              </w:rPr>
              <w:fldChar w:fldCharType="end"/>
            </w:r>
          </w:hyperlink>
        </w:p>
        <w:p w14:paraId="3119A202" w14:textId="5CD1D37B" w:rsidR="00965EFD" w:rsidRDefault="00965EFD">
          <w:pPr>
            <w:pStyle w:val="Sommario1"/>
            <w:rPr>
              <w:rFonts w:asciiTheme="minorHAnsi" w:eastAsiaTheme="minorEastAsia" w:hAnsiTheme="minorHAnsi" w:cstheme="minorBidi"/>
              <w:noProof/>
              <w:spacing w:val="0"/>
            </w:rPr>
          </w:pPr>
          <w:hyperlink w:anchor="_Toc93396920" w:history="1">
            <w:r w:rsidRPr="00F154D1">
              <w:rPr>
                <w:rStyle w:val="Collegamentoipertestuale"/>
                <w:rFonts w:cstheme="minorHAnsi"/>
                <w:noProof/>
              </w:rPr>
              <w:t>Art. 34– Trasparenza dei prezzi</w:t>
            </w:r>
            <w:r>
              <w:rPr>
                <w:noProof/>
                <w:webHidden/>
              </w:rPr>
              <w:tab/>
            </w:r>
            <w:r>
              <w:rPr>
                <w:noProof/>
                <w:webHidden/>
              </w:rPr>
              <w:fldChar w:fldCharType="begin"/>
            </w:r>
            <w:r>
              <w:rPr>
                <w:noProof/>
                <w:webHidden/>
              </w:rPr>
              <w:instrText xml:space="preserve"> PAGEREF _Toc93396920 \h </w:instrText>
            </w:r>
            <w:r>
              <w:rPr>
                <w:noProof/>
                <w:webHidden/>
              </w:rPr>
            </w:r>
            <w:r>
              <w:rPr>
                <w:noProof/>
                <w:webHidden/>
              </w:rPr>
              <w:fldChar w:fldCharType="separate"/>
            </w:r>
            <w:r w:rsidR="003D241C">
              <w:rPr>
                <w:noProof/>
                <w:webHidden/>
              </w:rPr>
              <w:t>23</w:t>
            </w:r>
            <w:r>
              <w:rPr>
                <w:noProof/>
                <w:webHidden/>
              </w:rPr>
              <w:fldChar w:fldCharType="end"/>
            </w:r>
          </w:hyperlink>
        </w:p>
        <w:p w14:paraId="166FD73D" w14:textId="7FE3CB59" w:rsidR="006836F5" w:rsidRPr="00E30104" w:rsidRDefault="00D04FD1" w:rsidP="00EA50C4">
          <w:pPr>
            <w:pStyle w:val="Sommario1"/>
            <w:rPr>
              <w:rStyle w:val="Collegamentoipertestuale"/>
              <w:rFonts w:asciiTheme="minorHAnsi" w:hAnsiTheme="minorHAnsi" w:cstheme="minorHAnsi"/>
              <w:sz w:val="20"/>
              <w:szCs w:val="20"/>
            </w:rPr>
          </w:pPr>
          <w:r w:rsidRPr="00E30104">
            <w:rPr>
              <w:rStyle w:val="Collegamentoipertestuale"/>
              <w:rFonts w:asciiTheme="minorHAnsi" w:hAnsiTheme="minorHAnsi" w:cstheme="minorHAnsi"/>
              <w:sz w:val="20"/>
              <w:szCs w:val="20"/>
            </w:rPr>
            <w:fldChar w:fldCharType="end"/>
          </w:r>
        </w:p>
      </w:sdtContent>
    </w:sdt>
    <w:p w14:paraId="5BA0FE40" w14:textId="77777777" w:rsidR="00F96D1C" w:rsidRPr="00E30104" w:rsidRDefault="00F96D1C" w:rsidP="00C63C6E">
      <w:pPr>
        <w:widowControl w:val="0"/>
        <w:ind w:left="-42"/>
        <w:jc w:val="center"/>
        <w:rPr>
          <w:rFonts w:cstheme="minorHAnsi"/>
          <w:b/>
          <w:sz w:val="20"/>
          <w:szCs w:val="20"/>
        </w:rPr>
      </w:pPr>
    </w:p>
    <w:p w14:paraId="3131D0F0" w14:textId="77777777" w:rsidR="00005988" w:rsidRDefault="00005988" w:rsidP="00C63C6E">
      <w:pPr>
        <w:widowControl w:val="0"/>
        <w:ind w:left="-42"/>
        <w:jc w:val="center"/>
        <w:rPr>
          <w:rFonts w:cstheme="minorHAnsi"/>
          <w:b/>
          <w:sz w:val="20"/>
          <w:szCs w:val="20"/>
        </w:rPr>
      </w:pPr>
    </w:p>
    <w:p w14:paraId="4A46B4D7" w14:textId="6B582FE2" w:rsidR="00C63C6E" w:rsidRPr="00E30104" w:rsidRDefault="00C63C6E" w:rsidP="00C63C6E">
      <w:pPr>
        <w:widowControl w:val="0"/>
        <w:ind w:left="-42"/>
        <w:jc w:val="center"/>
        <w:rPr>
          <w:rFonts w:cstheme="minorHAnsi"/>
          <w:b/>
          <w:sz w:val="20"/>
          <w:szCs w:val="20"/>
        </w:rPr>
      </w:pPr>
      <w:r w:rsidRPr="00E30104">
        <w:rPr>
          <w:rFonts w:cstheme="minorHAnsi"/>
          <w:b/>
          <w:sz w:val="20"/>
          <w:szCs w:val="20"/>
        </w:rPr>
        <w:lastRenderedPageBreak/>
        <w:t>CONDIZIONI CONTRATTUALI</w:t>
      </w:r>
    </w:p>
    <w:p w14:paraId="159482E9" w14:textId="77777777" w:rsidR="00C63C6E" w:rsidRPr="00E30104" w:rsidRDefault="00C63C6E" w:rsidP="00C63C6E">
      <w:pPr>
        <w:widowControl w:val="0"/>
        <w:rPr>
          <w:rFonts w:cstheme="minorHAnsi"/>
          <w:sz w:val="20"/>
          <w:szCs w:val="20"/>
        </w:rPr>
      </w:pPr>
      <w:r w:rsidRPr="00E30104">
        <w:rPr>
          <w:rFonts w:cstheme="minorHAnsi"/>
          <w:sz w:val="20"/>
          <w:szCs w:val="20"/>
        </w:rPr>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14:paraId="7D6EE036" w14:textId="77777777" w:rsidR="00C63C6E" w:rsidRPr="00E30104" w:rsidRDefault="00C63C6E" w:rsidP="00C63C6E">
      <w:pPr>
        <w:widowControl w:val="0"/>
        <w:jc w:val="center"/>
        <w:rPr>
          <w:rFonts w:cstheme="minorHAnsi"/>
          <w:sz w:val="20"/>
          <w:szCs w:val="20"/>
        </w:rPr>
      </w:pPr>
      <w:r w:rsidRPr="00E30104">
        <w:rPr>
          <w:rFonts w:cstheme="minorHAnsi"/>
          <w:sz w:val="20"/>
          <w:szCs w:val="20"/>
        </w:rPr>
        <w:t>E</w:t>
      </w:r>
    </w:p>
    <w:p w14:paraId="219C60F8" w14:textId="77777777" w:rsidR="00C63C6E" w:rsidRPr="00E30104" w:rsidRDefault="00C63C6E" w:rsidP="00C63C6E">
      <w:pPr>
        <w:widowControl w:val="0"/>
        <w:rPr>
          <w:rFonts w:cstheme="minorHAnsi"/>
          <w:sz w:val="20"/>
          <w:szCs w:val="20"/>
        </w:rPr>
      </w:pPr>
      <w:r w:rsidRPr="00E30104">
        <w:rPr>
          <w:rFonts w:cstheme="minorHAnsi"/>
          <w:sz w:val="20"/>
          <w:szCs w:val="20"/>
        </w:rPr>
        <w:t>la _________, con sede legale in ___________, iscritta al registro delle imprese di ______________ al n. _________</w:t>
      </w:r>
      <w:proofErr w:type="gramStart"/>
      <w:r w:rsidRPr="00E30104">
        <w:rPr>
          <w:rFonts w:cstheme="minorHAnsi"/>
          <w:sz w:val="20"/>
          <w:szCs w:val="20"/>
        </w:rPr>
        <w:t xml:space="preserve">_ </w:t>
      </w:r>
      <w:r w:rsidRPr="00E30104">
        <w:rPr>
          <w:rFonts w:cstheme="minorHAnsi"/>
          <w:b/>
          <w:sz w:val="20"/>
          <w:szCs w:val="20"/>
        </w:rPr>
        <w:t>,</w:t>
      </w:r>
      <w:proofErr w:type="gramEnd"/>
      <w:r w:rsidRPr="00E30104">
        <w:rPr>
          <w:rFonts w:cstheme="minorHAnsi"/>
          <w:sz w:val="20"/>
          <w:szCs w:val="20"/>
        </w:rPr>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14:paraId="0740CC8F" w14:textId="77777777" w:rsidR="00C63C6E" w:rsidRPr="00E30104" w:rsidRDefault="00C63C6E" w:rsidP="00C63C6E">
      <w:pPr>
        <w:widowControl w:val="0"/>
        <w:rPr>
          <w:rFonts w:cstheme="minorHAnsi"/>
          <w:sz w:val="20"/>
          <w:szCs w:val="20"/>
        </w:rPr>
      </w:pPr>
      <w:r w:rsidRPr="00E30104">
        <w:rPr>
          <w:rFonts w:cstheme="minorHAnsi"/>
          <w:sz w:val="20"/>
          <w:szCs w:val="20"/>
        </w:rPr>
        <w:t xml:space="preserve">stipulano quanto segue: </w:t>
      </w:r>
    </w:p>
    <w:p w14:paraId="5BF441D8" w14:textId="77777777" w:rsidR="00DB09D5" w:rsidRPr="00E30104" w:rsidRDefault="00DB09D5" w:rsidP="00EA50C4">
      <w:pPr>
        <w:pStyle w:val="Titolo1"/>
        <w:keepNext w:val="0"/>
        <w:keepLines w:val="0"/>
        <w:widowControl w:val="0"/>
        <w:rPr>
          <w:rFonts w:cstheme="minorHAnsi"/>
          <w:sz w:val="20"/>
          <w:szCs w:val="20"/>
        </w:rPr>
      </w:pPr>
      <w:bookmarkStart w:id="0" w:name="_Toc473040133"/>
      <w:bookmarkStart w:id="1" w:name="_Toc93396885"/>
      <w:r w:rsidRPr="00E30104">
        <w:rPr>
          <w:rFonts w:cstheme="minorHAnsi"/>
          <w:sz w:val="20"/>
          <w:szCs w:val="20"/>
        </w:rPr>
        <w:t>Art</w:t>
      </w:r>
      <w:r w:rsidR="009E0562" w:rsidRPr="00E30104">
        <w:rPr>
          <w:rFonts w:cstheme="minorHAnsi"/>
          <w:sz w:val="20"/>
          <w:szCs w:val="20"/>
        </w:rPr>
        <w:t>.</w:t>
      </w:r>
      <w:r w:rsidRPr="00E30104">
        <w:rPr>
          <w:rFonts w:cstheme="minorHAnsi"/>
          <w:sz w:val="20"/>
          <w:szCs w:val="20"/>
        </w:rPr>
        <w:t xml:space="preserve"> 1</w:t>
      </w:r>
      <w:r w:rsidR="009E0562" w:rsidRPr="00E30104">
        <w:rPr>
          <w:rFonts w:cstheme="minorHAnsi"/>
          <w:sz w:val="20"/>
          <w:szCs w:val="20"/>
        </w:rPr>
        <w:t xml:space="preserve"> </w:t>
      </w:r>
      <w:r w:rsidRPr="00E30104">
        <w:rPr>
          <w:rFonts w:cstheme="minorHAnsi"/>
          <w:sz w:val="20"/>
          <w:szCs w:val="20"/>
        </w:rPr>
        <w:t>- Valore delle premesse e norme regolatrici</w:t>
      </w:r>
      <w:bookmarkEnd w:id="0"/>
      <w:bookmarkEnd w:id="1"/>
    </w:p>
    <w:p w14:paraId="448EE8A4" w14:textId="77777777" w:rsidR="00C256C7" w:rsidRPr="00E30104" w:rsidRDefault="00C256C7" w:rsidP="00EA50C4">
      <w:pPr>
        <w:pStyle w:val="comma"/>
        <w:widowControl w:val="0"/>
        <w:rPr>
          <w:rFonts w:cstheme="minorHAnsi"/>
          <w:sz w:val="20"/>
          <w:szCs w:val="20"/>
        </w:rPr>
      </w:pPr>
      <w:r w:rsidRPr="00E30104">
        <w:rPr>
          <w:rFonts w:cstheme="minorHAnsi"/>
          <w:sz w:val="20"/>
          <w:szCs w:val="20"/>
        </w:rPr>
        <w:t>L</w:t>
      </w:r>
      <w:r w:rsidR="00DB09D5" w:rsidRPr="00E30104">
        <w:rPr>
          <w:rFonts w:cstheme="minorHAnsi"/>
          <w:sz w:val="20"/>
          <w:szCs w:val="20"/>
        </w:rPr>
        <w:t xml:space="preserve">a presente acquisizione </w:t>
      </w:r>
      <w:r w:rsidRPr="00E30104">
        <w:rPr>
          <w:rFonts w:cstheme="minorHAnsi"/>
          <w:sz w:val="20"/>
          <w:szCs w:val="20"/>
        </w:rPr>
        <w:t>è stata realizzata</w:t>
      </w:r>
      <w:r w:rsidR="00DB09D5" w:rsidRPr="00E30104">
        <w:rPr>
          <w:rFonts w:cstheme="minorHAnsi"/>
          <w:sz w:val="20"/>
          <w:szCs w:val="20"/>
        </w:rPr>
        <w:t xml:space="preserve"> dalla Consip in favore della Sogei, in virtù di quanto stabilito dall’art. 4, comma 3 bis e comma 3 ter del D.L. n. 95/2012 convertito in L. 135/2012, nonché dalla Convenzion</w:t>
      </w:r>
      <w:r w:rsidRPr="00E30104">
        <w:rPr>
          <w:rFonts w:cstheme="minorHAnsi"/>
          <w:sz w:val="20"/>
          <w:szCs w:val="20"/>
        </w:rPr>
        <w:t xml:space="preserve">e sottoscritta </w:t>
      </w:r>
      <w:r w:rsidR="00DB09D5" w:rsidRPr="00E30104">
        <w:rPr>
          <w:rFonts w:cstheme="minorHAnsi"/>
          <w:sz w:val="20"/>
          <w:szCs w:val="20"/>
        </w:rPr>
        <w:t>in attuazione di detto disposto</w:t>
      </w:r>
      <w:r w:rsidRPr="00E30104">
        <w:rPr>
          <w:rFonts w:cstheme="minorHAnsi"/>
          <w:sz w:val="20"/>
          <w:szCs w:val="20"/>
        </w:rPr>
        <w:t xml:space="preserve"> normativo. </w:t>
      </w:r>
    </w:p>
    <w:p w14:paraId="397FA801" w14:textId="77777777" w:rsidR="008459D0" w:rsidRPr="00E30104" w:rsidRDefault="00DB09D5" w:rsidP="00EA50C4">
      <w:pPr>
        <w:pStyle w:val="comma"/>
        <w:widowControl w:val="0"/>
        <w:rPr>
          <w:rFonts w:cstheme="minorHAnsi"/>
          <w:sz w:val="20"/>
          <w:szCs w:val="20"/>
        </w:rPr>
      </w:pPr>
      <w:r w:rsidRPr="00E30104">
        <w:rPr>
          <w:rFonts w:cstheme="minorHAnsi"/>
          <w:sz w:val="20"/>
          <w:szCs w:val="20"/>
        </w:rPr>
        <w:t xml:space="preserve">Sono parte integrante del presente </w:t>
      </w:r>
      <w:r w:rsidR="00DD3993" w:rsidRPr="00E30104">
        <w:rPr>
          <w:rFonts w:cstheme="minorHAnsi"/>
          <w:sz w:val="20"/>
          <w:szCs w:val="20"/>
        </w:rPr>
        <w:t>Contratto</w:t>
      </w:r>
      <w:r w:rsidRPr="00E30104">
        <w:rPr>
          <w:rFonts w:cstheme="minorHAnsi"/>
          <w:sz w:val="20"/>
          <w:szCs w:val="20"/>
        </w:rPr>
        <w:t>, il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Pr="00E30104">
        <w:rPr>
          <w:rFonts w:cstheme="minorHAnsi"/>
          <w:sz w:val="20"/>
          <w:szCs w:val="20"/>
        </w:rPr>
        <w:t xml:space="preserve">, la </w:t>
      </w:r>
      <w:proofErr w:type="spellStart"/>
      <w:r w:rsidRPr="00E30104">
        <w:rPr>
          <w:rFonts w:cstheme="minorHAnsi"/>
          <w:sz w:val="20"/>
          <w:szCs w:val="20"/>
        </w:rPr>
        <w:t>RdO</w:t>
      </w:r>
      <w:proofErr w:type="spellEnd"/>
      <w:r w:rsidRPr="00E30104">
        <w:rPr>
          <w:rFonts w:cstheme="minorHAnsi"/>
          <w:sz w:val="20"/>
          <w:szCs w:val="20"/>
        </w:rPr>
        <w:t>, il Capitolato tecni</w:t>
      </w:r>
      <w:r w:rsidR="008459D0" w:rsidRPr="00E30104">
        <w:rPr>
          <w:rFonts w:cstheme="minorHAnsi"/>
          <w:sz w:val="20"/>
          <w:szCs w:val="20"/>
        </w:rPr>
        <w:t>co</w:t>
      </w:r>
      <w:r w:rsidR="00666635" w:rsidRPr="00E30104">
        <w:rPr>
          <w:rFonts w:cstheme="minorHAnsi"/>
          <w:sz w:val="20"/>
          <w:szCs w:val="20"/>
        </w:rPr>
        <w:t xml:space="preserve"> </w:t>
      </w:r>
      <w:r w:rsidR="00A027FF" w:rsidRPr="00E30104">
        <w:rPr>
          <w:rFonts w:cstheme="minorHAnsi"/>
          <w:sz w:val="20"/>
          <w:szCs w:val="20"/>
        </w:rPr>
        <w:t>ed eventuali appendici (</w:t>
      </w:r>
      <w:r w:rsidR="00A027FF" w:rsidRPr="00E30104">
        <w:rPr>
          <w:rFonts w:cstheme="minorHAnsi"/>
          <w:i/>
          <w:sz w:val="20"/>
          <w:szCs w:val="20"/>
        </w:rPr>
        <w:t>ove presenti</w:t>
      </w:r>
      <w:r w:rsidR="00A027FF" w:rsidRPr="00E30104">
        <w:rPr>
          <w:rFonts w:cstheme="minorHAnsi"/>
          <w:sz w:val="20"/>
          <w:szCs w:val="20"/>
        </w:rPr>
        <w:t>)</w:t>
      </w:r>
      <w:r w:rsidR="006D4B06" w:rsidRPr="00E30104">
        <w:rPr>
          <w:rFonts w:cstheme="minorHAnsi"/>
          <w:sz w:val="20"/>
          <w:szCs w:val="20"/>
        </w:rPr>
        <w:t>,</w:t>
      </w:r>
      <w:r w:rsidR="00547C55" w:rsidRPr="00E30104">
        <w:rPr>
          <w:rFonts w:cstheme="minorHAnsi"/>
          <w:sz w:val="20"/>
          <w:szCs w:val="20"/>
        </w:rPr>
        <w:t xml:space="preserve"> l’offerta tecnica (ove presente),</w:t>
      </w:r>
      <w:r w:rsidR="008459D0" w:rsidRPr="00E30104">
        <w:rPr>
          <w:rFonts w:cstheme="minorHAnsi"/>
          <w:sz w:val="20"/>
          <w:szCs w:val="20"/>
        </w:rPr>
        <w:t xml:space="preserve"> </w:t>
      </w:r>
      <w:r w:rsidR="006D4B06" w:rsidRPr="00E30104">
        <w:rPr>
          <w:rFonts w:cstheme="minorHAnsi"/>
          <w:sz w:val="20"/>
          <w:szCs w:val="20"/>
        </w:rPr>
        <w:t>l</w:t>
      </w:r>
      <w:r w:rsidR="008459D0" w:rsidRPr="00E30104">
        <w:rPr>
          <w:rFonts w:cstheme="minorHAnsi"/>
          <w:sz w:val="20"/>
          <w:szCs w:val="20"/>
        </w:rPr>
        <w:t>’offerta</w:t>
      </w:r>
      <w:r w:rsidR="00A027FF" w:rsidRPr="00E30104">
        <w:rPr>
          <w:rFonts w:cstheme="minorHAnsi"/>
          <w:sz w:val="20"/>
          <w:szCs w:val="20"/>
        </w:rPr>
        <w:t xml:space="preserve"> economica, </w:t>
      </w:r>
      <w:r w:rsidR="006D4B06" w:rsidRPr="00E30104">
        <w:rPr>
          <w:rFonts w:cstheme="minorHAnsi"/>
          <w:sz w:val="20"/>
          <w:szCs w:val="20"/>
        </w:rPr>
        <w:t>il dettaglio tecnico economico (</w:t>
      </w:r>
      <w:r w:rsidR="006D4B06" w:rsidRPr="00E30104">
        <w:rPr>
          <w:rFonts w:cstheme="minorHAnsi"/>
          <w:i/>
          <w:sz w:val="20"/>
          <w:szCs w:val="20"/>
        </w:rPr>
        <w:t>ove pre</w:t>
      </w:r>
      <w:r w:rsidR="00547C55" w:rsidRPr="00E30104">
        <w:rPr>
          <w:rFonts w:cstheme="minorHAnsi"/>
          <w:i/>
          <w:sz w:val="20"/>
          <w:szCs w:val="20"/>
        </w:rPr>
        <w:t>sente</w:t>
      </w:r>
      <w:r w:rsidR="00547C55" w:rsidRPr="00E30104">
        <w:rPr>
          <w:rFonts w:cstheme="minorHAnsi"/>
          <w:sz w:val="20"/>
          <w:szCs w:val="20"/>
        </w:rPr>
        <w:t>)</w:t>
      </w:r>
      <w:r w:rsidR="006D4B06" w:rsidRPr="00E30104">
        <w:rPr>
          <w:rFonts w:cstheme="minorHAnsi"/>
          <w:sz w:val="20"/>
          <w:szCs w:val="20"/>
        </w:rPr>
        <w:t xml:space="preserve">, </w:t>
      </w:r>
      <w:r w:rsidR="008459D0" w:rsidRPr="00E30104">
        <w:rPr>
          <w:rFonts w:cstheme="minorHAnsi"/>
          <w:sz w:val="20"/>
          <w:szCs w:val="20"/>
        </w:rPr>
        <w:t>nonché i documenti eventualmente richiamati</w:t>
      </w:r>
      <w:r w:rsidR="006D4B06" w:rsidRPr="00E30104">
        <w:rPr>
          <w:rFonts w:cstheme="minorHAnsi"/>
          <w:sz w:val="20"/>
          <w:szCs w:val="20"/>
        </w:rPr>
        <w:t xml:space="preserve"> nel contratto</w:t>
      </w:r>
      <w:r w:rsidR="00666635" w:rsidRPr="00E30104">
        <w:rPr>
          <w:rFonts w:cstheme="minorHAnsi"/>
          <w:sz w:val="20"/>
          <w:szCs w:val="20"/>
        </w:rPr>
        <w:t>,</w:t>
      </w:r>
      <w:r w:rsidR="008459D0" w:rsidRPr="00E30104">
        <w:rPr>
          <w:rFonts w:cstheme="minorHAnsi"/>
          <w:sz w:val="20"/>
          <w:szCs w:val="20"/>
        </w:rPr>
        <w:t xml:space="preserve"> </w:t>
      </w:r>
      <w:r w:rsidR="00A027FF" w:rsidRPr="00E30104">
        <w:rPr>
          <w:rFonts w:cstheme="minorHAnsi"/>
          <w:sz w:val="20"/>
          <w:szCs w:val="20"/>
        </w:rPr>
        <w:t>ancorché non</w:t>
      </w:r>
      <w:r w:rsidR="008459D0" w:rsidRPr="00E30104">
        <w:rPr>
          <w:rFonts w:cstheme="minorHAnsi"/>
          <w:sz w:val="20"/>
          <w:szCs w:val="20"/>
        </w:rPr>
        <w:t xml:space="preserve"> allegati. </w:t>
      </w:r>
    </w:p>
    <w:p w14:paraId="715D12B1" w14:textId="77777777" w:rsidR="00666635" w:rsidRPr="00E30104" w:rsidRDefault="006D4B06" w:rsidP="00EA50C4">
      <w:pPr>
        <w:pStyle w:val="comma"/>
        <w:widowControl w:val="0"/>
        <w:spacing w:before="0" w:after="0"/>
        <w:ind w:hanging="357"/>
        <w:rPr>
          <w:rFonts w:cstheme="minorHAnsi"/>
          <w:sz w:val="20"/>
          <w:szCs w:val="20"/>
        </w:rPr>
      </w:pPr>
      <w:r w:rsidRPr="00E30104">
        <w:rPr>
          <w:rFonts w:cstheme="minorHAnsi"/>
          <w:sz w:val="20"/>
          <w:szCs w:val="20"/>
        </w:rPr>
        <w:t>S</w:t>
      </w:r>
      <w:r w:rsidR="00666635" w:rsidRPr="00E30104">
        <w:rPr>
          <w:rFonts w:cstheme="minorHAnsi"/>
          <w:sz w:val="20"/>
          <w:szCs w:val="20"/>
        </w:rPr>
        <w:t>uccessivamente alla stipula da parte della Committente, l’Impresa procederà alla sottoscrizione del contratto; la Committente provvederà alla gestione tecnica e amministrativa</w:t>
      </w:r>
      <w:r w:rsidRPr="00E30104">
        <w:rPr>
          <w:rFonts w:cstheme="minorHAnsi"/>
          <w:sz w:val="20"/>
          <w:szCs w:val="20"/>
        </w:rPr>
        <w:t xml:space="preserve">. </w:t>
      </w:r>
    </w:p>
    <w:p w14:paraId="1AA2F276"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L’esecuzione del presente contratto è regolata, oltre che da quanto disposto nel medesimo e nei suoi allegati:</w:t>
      </w:r>
    </w:p>
    <w:p w14:paraId="783C4A8B" w14:textId="77777777" w:rsidR="00C256C7" w:rsidRPr="00E30104" w:rsidRDefault="00547C5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w:t>
      </w:r>
      <w:r w:rsidRPr="00E30104">
        <w:rPr>
          <w:rFonts w:asciiTheme="minorHAnsi" w:hAnsiTheme="minorHAnsi" w:cstheme="minorHAnsi"/>
          <w:i/>
          <w:sz w:val="20"/>
          <w:szCs w:val="20"/>
        </w:rPr>
        <w:t>in caso di acquisti sul Mercato Elettronico - MEPA</w:t>
      </w:r>
      <w:r w:rsidRPr="00E30104">
        <w:rPr>
          <w:rFonts w:asciiTheme="minorHAnsi" w:hAnsiTheme="minorHAnsi" w:cstheme="minorHAnsi"/>
          <w:sz w:val="20"/>
          <w:szCs w:val="20"/>
        </w:rPr>
        <w:t>)</w:t>
      </w:r>
      <w:r w:rsidR="00C256C7" w:rsidRPr="00E30104">
        <w:rPr>
          <w:rFonts w:asciiTheme="minorHAnsi" w:hAnsiTheme="minorHAnsi" w:cstheme="minorHAnsi"/>
          <w:sz w:val="20"/>
          <w:szCs w:val="20"/>
        </w:rPr>
        <w:t xml:space="preserve">, </w:t>
      </w:r>
      <w:r w:rsidRPr="00E30104">
        <w:rPr>
          <w:rFonts w:asciiTheme="minorHAnsi" w:hAnsiTheme="minorHAnsi" w:cstheme="minorHAnsi"/>
          <w:sz w:val="20"/>
          <w:szCs w:val="20"/>
        </w:rPr>
        <w:t xml:space="preserve">da quanto espresso in sede di “Premesse” nelle Condizioni particolari </w:t>
      </w:r>
      <w:r w:rsidR="0097316D" w:rsidRPr="00E30104">
        <w:rPr>
          <w:rFonts w:asciiTheme="minorHAnsi" w:hAnsiTheme="minorHAnsi" w:cstheme="minorHAnsi"/>
          <w:sz w:val="20"/>
          <w:szCs w:val="20"/>
        </w:rPr>
        <w:t>di</w:t>
      </w:r>
      <w:r w:rsidRPr="00E30104">
        <w:rPr>
          <w:rFonts w:asciiTheme="minorHAnsi" w:hAnsiTheme="minorHAnsi" w:cstheme="minorHAnsi"/>
          <w:sz w:val="20"/>
          <w:szCs w:val="20"/>
        </w:rPr>
        <w:t xml:space="preserve"> </w:t>
      </w:r>
      <w:proofErr w:type="spellStart"/>
      <w:r w:rsidRPr="00E30104">
        <w:rPr>
          <w:rFonts w:asciiTheme="minorHAnsi" w:hAnsiTheme="minorHAnsi" w:cstheme="minorHAnsi"/>
          <w:sz w:val="20"/>
          <w:szCs w:val="20"/>
        </w:rPr>
        <w:t>RdO</w:t>
      </w:r>
      <w:proofErr w:type="spellEnd"/>
      <w:r w:rsidRPr="00E30104">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E30104">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E30104">
        <w:rPr>
          <w:rFonts w:asciiTheme="minorHAnsi" w:hAnsiTheme="minorHAnsi" w:cstheme="minorHAnsi"/>
          <w:sz w:val="20"/>
          <w:szCs w:val="20"/>
        </w:rPr>
        <w:t xml:space="preserve">; </w:t>
      </w:r>
    </w:p>
    <w:p w14:paraId="3C04A0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applicabili</w:t>
      </w:r>
      <w:r w:rsidRPr="00E30104">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189788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dalle norme applicabili ai contratti della pubblica amministrazione;</w:t>
      </w:r>
    </w:p>
    <w:p w14:paraId="0865B433"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40BEAD7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50/2016 e s.m.i.; </w:t>
      </w:r>
    </w:p>
    <w:p w14:paraId="6E119D1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w:t>
      </w:r>
      <w:r w:rsidRPr="00E30104">
        <w:rPr>
          <w:rFonts w:asciiTheme="minorHAnsi" w:hAnsiTheme="minorHAnsi" w:cstheme="minorHAnsi"/>
          <w:sz w:val="20"/>
          <w:szCs w:val="20"/>
        </w:rPr>
        <w:t xml:space="preserve">.P.R. 10 ottobre 2010, n. 207, nei limiti stabiliti dagli artt. 216 e 217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w:t>
      </w:r>
    </w:p>
    <w:p w14:paraId="34C5A7D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 decreto-legge 6 luglio 2012, n. 95 come convertito dalla legge del 7 agosto 2012 n. 135 e s.m.i.</w:t>
      </w:r>
      <w:r w:rsidR="00547C55" w:rsidRPr="00E30104">
        <w:rPr>
          <w:rFonts w:asciiTheme="minorHAnsi" w:hAnsiTheme="minorHAnsi" w:cstheme="minorHAnsi"/>
          <w:sz w:val="20"/>
          <w:szCs w:val="20"/>
        </w:rPr>
        <w:t xml:space="preserve">; </w:t>
      </w:r>
    </w:p>
    <w:p w14:paraId="1DC5E85C"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patto di integrità; </w:t>
      </w:r>
    </w:p>
    <w:p w14:paraId="4C6FDCCD"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 legislativo 9 aprile n. 2008, n.81; </w:t>
      </w:r>
    </w:p>
    <w:p w14:paraId="7A7673F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Codice Etico </w:t>
      </w:r>
      <w:r w:rsidR="00CA3282" w:rsidRPr="00E30104">
        <w:rPr>
          <w:rFonts w:asciiTheme="minorHAnsi" w:hAnsiTheme="minorHAnsi" w:cstheme="minorHAnsi"/>
          <w:sz w:val="20"/>
          <w:szCs w:val="20"/>
        </w:rPr>
        <w:t xml:space="preserve">e dal Piano triennale per la prevenzione della corruzione della trasparenza, adottati </w:t>
      </w:r>
      <w:r w:rsidRPr="00E30104">
        <w:rPr>
          <w:rFonts w:asciiTheme="minorHAnsi" w:hAnsiTheme="minorHAnsi" w:cstheme="minorHAnsi"/>
          <w:sz w:val="20"/>
          <w:szCs w:val="20"/>
        </w:rPr>
        <w:t>d</w:t>
      </w:r>
      <w:r w:rsidR="00CA3282" w:rsidRPr="00E30104">
        <w:rPr>
          <w:rFonts w:asciiTheme="minorHAnsi" w:hAnsiTheme="minorHAnsi" w:cstheme="minorHAnsi"/>
          <w:sz w:val="20"/>
          <w:szCs w:val="20"/>
        </w:rPr>
        <w:t>a</w:t>
      </w:r>
      <w:r w:rsidRPr="00E30104">
        <w:rPr>
          <w:rFonts w:asciiTheme="minorHAnsi" w:hAnsiTheme="minorHAnsi" w:cstheme="minorHAnsi"/>
          <w:sz w:val="20"/>
          <w:szCs w:val="20"/>
        </w:rPr>
        <w:t xml:space="preserve">lla Committente </w:t>
      </w:r>
      <w:r w:rsidR="00CA3282" w:rsidRPr="00E30104">
        <w:rPr>
          <w:rFonts w:asciiTheme="minorHAnsi" w:hAnsiTheme="minorHAnsi" w:cstheme="minorHAnsi"/>
          <w:sz w:val="20"/>
          <w:szCs w:val="20"/>
        </w:rPr>
        <w:t xml:space="preserve">e </w:t>
      </w:r>
      <w:r w:rsidRPr="00E30104">
        <w:rPr>
          <w:rFonts w:asciiTheme="minorHAnsi" w:hAnsiTheme="minorHAnsi" w:cstheme="minorHAnsi"/>
          <w:sz w:val="20"/>
          <w:szCs w:val="20"/>
        </w:rPr>
        <w:t>consultabil</w:t>
      </w:r>
      <w:r w:rsidR="00CA3282" w:rsidRPr="00E30104">
        <w:rPr>
          <w:rFonts w:asciiTheme="minorHAnsi" w:hAnsiTheme="minorHAnsi" w:cstheme="minorHAnsi"/>
          <w:sz w:val="20"/>
          <w:szCs w:val="20"/>
        </w:rPr>
        <w:t>i</w:t>
      </w:r>
      <w:r w:rsidRPr="00E30104">
        <w:rPr>
          <w:rFonts w:asciiTheme="minorHAnsi" w:hAnsiTheme="minorHAnsi" w:cstheme="minorHAnsi"/>
          <w:sz w:val="20"/>
          <w:szCs w:val="20"/>
        </w:rPr>
        <w:t xml:space="preserve"> sul sito internet della stessa;</w:t>
      </w:r>
    </w:p>
    <w:p w14:paraId="2D4BE695"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applicabile</w:t>
      </w:r>
      <w:r w:rsidRPr="00E30104">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53D9B4C6"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ove applicabile, dalle linee Guida adottate dall’A.N.AC. e dai decreti attuativi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 </w:t>
      </w:r>
    </w:p>
    <w:p w14:paraId="61F8F72E"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 xml:space="preserve">In caso di discordanza o contrasto, gli atti ed i documenti tutti della </w:t>
      </w:r>
      <w:r w:rsidR="00A027FF" w:rsidRPr="00E30104">
        <w:rPr>
          <w:rFonts w:cstheme="minorHAnsi"/>
          <w:sz w:val="20"/>
          <w:szCs w:val="20"/>
        </w:rPr>
        <w:t xml:space="preserve">procedura </w:t>
      </w:r>
      <w:r w:rsidRPr="00E30104">
        <w:rPr>
          <w:rFonts w:cstheme="minorHAnsi"/>
          <w:sz w:val="20"/>
          <w:szCs w:val="20"/>
        </w:rPr>
        <w:t xml:space="preserve">prodotti dalla Consip nella sua qualità di centrale di committenza per le acquisizioni di beni e servizi in favore della </w:t>
      </w:r>
      <w:r w:rsidR="00213D75" w:rsidRPr="00E30104">
        <w:rPr>
          <w:rFonts w:cstheme="minorHAnsi"/>
          <w:sz w:val="20"/>
          <w:szCs w:val="20"/>
        </w:rPr>
        <w:t>Sogei</w:t>
      </w:r>
      <w:r w:rsidRPr="00E30104">
        <w:rPr>
          <w:rFonts w:cstheme="minorHAnsi"/>
          <w:sz w:val="20"/>
          <w:szCs w:val="20"/>
        </w:rPr>
        <w:t xml:space="preserve"> prevarranno sugli atti ed i documenti prodotti dall’Impresa, ad eccezione di eventuali proposte migliorative formulate </w:t>
      </w:r>
      <w:r w:rsidRPr="00E30104">
        <w:rPr>
          <w:rFonts w:cstheme="minorHAnsi"/>
          <w:sz w:val="20"/>
          <w:szCs w:val="20"/>
        </w:rPr>
        <w:lastRenderedPageBreak/>
        <w:t>dall’Impresa ed accettate da Consip ovvero dalla Committente, per quanto di rispettiva competenza.</w:t>
      </w:r>
    </w:p>
    <w:p w14:paraId="272F8517" w14:textId="77777777" w:rsidR="00DB09D5" w:rsidRPr="00E30104" w:rsidRDefault="00DB09D5" w:rsidP="00EA50C4">
      <w:pPr>
        <w:pStyle w:val="comma"/>
        <w:widowControl w:val="0"/>
        <w:rPr>
          <w:rFonts w:cstheme="minorHAnsi"/>
          <w:sz w:val="20"/>
          <w:szCs w:val="20"/>
        </w:rPr>
      </w:pPr>
      <w:r w:rsidRPr="00E30104">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651193FA" w14:textId="027B543E" w:rsidR="00DB09D5" w:rsidRPr="00E30104" w:rsidRDefault="00A027FF" w:rsidP="00EA50C4">
      <w:pPr>
        <w:pStyle w:val="comma"/>
        <w:widowControl w:val="0"/>
        <w:rPr>
          <w:rFonts w:cstheme="minorHAnsi"/>
          <w:sz w:val="20"/>
          <w:szCs w:val="20"/>
        </w:rPr>
      </w:pPr>
      <w:r w:rsidRPr="00E30104">
        <w:rPr>
          <w:rFonts w:cstheme="minorHAnsi"/>
          <w:sz w:val="20"/>
          <w:szCs w:val="20"/>
        </w:rPr>
        <w:t>I</w:t>
      </w:r>
      <w:r w:rsidR="00DB09D5" w:rsidRPr="00E30104">
        <w:rPr>
          <w:rFonts w:cstheme="minorHAnsi"/>
          <w:sz w:val="20"/>
          <w:szCs w:val="20"/>
        </w:rPr>
        <w:t xml:space="preserve">l Fornitore dovrà </w:t>
      </w:r>
      <w:r w:rsidR="00AC4540" w:rsidRPr="00E30104">
        <w:rPr>
          <w:rFonts w:cstheme="minorHAnsi"/>
          <w:sz w:val="20"/>
          <w:szCs w:val="20"/>
        </w:rPr>
        <w:t>sottoscrivere digitalmente</w:t>
      </w:r>
      <w:r w:rsidR="00DB09D5" w:rsidRPr="00E30104">
        <w:rPr>
          <w:rFonts w:cstheme="minorHAnsi"/>
          <w:sz w:val="20"/>
          <w:szCs w:val="20"/>
        </w:rPr>
        <w:t xml:space="preserve"> il presente contratto e i relativi allegati, e inviare il tutto entro due giorni dalla loro </w:t>
      </w:r>
      <w:r w:rsidR="00AC4540" w:rsidRPr="00E30104">
        <w:rPr>
          <w:rFonts w:cstheme="minorHAnsi"/>
          <w:sz w:val="20"/>
          <w:szCs w:val="20"/>
        </w:rPr>
        <w:t>ricezione, all’indirizzo</w:t>
      </w:r>
      <w:r w:rsidR="00DB09D5" w:rsidRPr="00E30104">
        <w:rPr>
          <w:rFonts w:cstheme="minorHAnsi"/>
          <w:sz w:val="20"/>
          <w:szCs w:val="20"/>
        </w:rPr>
        <w:t xml:space="preserve"> </w:t>
      </w:r>
      <w:r w:rsidR="00C12517" w:rsidRPr="00E30104">
        <w:rPr>
          <w:rFonts w:cstheme="minorHAnsi"/>
          <w:sz w:val="20"/>
          <w:szCs w:val="20"/>
        </w:rPr>
        <w:t>PEC</w:t>
      </w:r>
      <w:r w:rsidR="00DB09D5" w:rsidRPr="00E30104">
        <w:rPr>
          <w:rFonts w:cstheme="minorHAnsi"/>
          <w:sz w:val="20"/>
          <w:szCs w:val="20"/>
        </w:rPr>
        <w:t>:</w:t>
      </w:r>
      <w:hyperlink r:id="rId8" w:history="1"/>
      <w:r w:rsidRPr="00E30104">
        <w:rPr>
          <w:rFonts w:cstheme="minorHAnsi"/>
          <w:sz w:val="20"/>
          <w:szCs w:val="20"/>
        </w:rPr>
        <w:t xml:space="preserve"> </w:t>
      </w:r>
      <w:hyperlink r:id="rId9" w:history="1">
        <w:r w:rsidR="00C63C6E" w:rsidRPr="00E30104">
          <w:rPr>
            <w:rStyle w:val="Collegamentoipertestuale"/>
            <w:rFonts w:cstheme="minorHAnsi"/>
            <w:sz w:val="20"/>
            <w:szCs w:val="20"/>
          </w:rPr>
          <w:t>protocollosogei@pec.sogei.it</w:t>
        </w:r>
      </w:hyperlink>
      <w:r w:rsidR="00CE387E" w:rsidRPr="00E30104">
        <w:rPr>
          <w:rStyle w:val="Collegamentoipertestuale"/>
          <w:rFonts w:cstheme="minorHAnsi"/>
          <w:sz w:val="20"/>
          <w:szCs w:val="20"/>
        </w:rPr>
        <w:t>.</w:t>
      </w:r>
    </w:p>
    <w:p w14:paraId="6E66C8BE" w14:textId="77777777" w:rsidR="00BE0111" w:rsidRPr="00E30104" w:rsidRDefault="004C4C3E" w:rsidP="00EA50C4">
      <w:pPr>
        <w:pStyle w:val="Titolo1"/>
        <w:keepNext w:val="0"/>
        <w:keepLines w:val="0"/>
        <w:widowControl w:val="0"/>
        <w:rPr>
          <w:rFonts w:cstheme="minorHAnsi"/>
          <w:spacing w:val="0"/>
          <w:sz w:val="20"/>
          <w:szCs w:val="20"/>
        </w:rPr>
      </w:pPr>
      <w:bookmarkStart w:id="2" w:name="_Toc473040134"/>
      <w:bookmarkStart w:id="3" w:name="_Toc93396886"/>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2 </w:t>
      </w:r>
      <w:r w:rsidR="00BE0111" w:rsidRPr="00E30104">
        <w:rPr>
          <w:rFonts w:cstheme="minorHAnsi"/>
          <w:noProof/>
          <w:sz w:val="20"/>
          <w:szCs w:val="20"/>
        </w:rPr>
        <w:t xml:space="preserve">- </w:t>
      </w:r>
      <w:r w:rsidRPr="00E30104">
        <w:rPr>
          <w:rFonts w:cstheme="minorHAnsi"/>
          <w:noProof/>
          <w:sz w:val="20"/>
          <w:szCs w:val="20"/>
        </w:rPr>
        <w:t>Oggetto</w:t>
      </w:r>
      <w:bookmarkEnd w:id="2"/>
      <w:bookmarkEnd w:id="3"/>
      <w:r w:rsidRPr="00E30104">
        <w:rPr>
          <w:rFonts w:cstheme="minorHAnsi"/>
          <w:spacing w:val="0"/>
          <w:sz w:val="20"/>
          <w:szCs w:val="20"/>
        </w:rPr>
        <w:t xml:space="preserve"> </w:t>
      </w:r>
    </w:p>
    <w:p w14:paraId="78300294" w14:textId="1A6A10F9" w:rsidR="00BE0111" w:rsidRPr="00C2364D" w:rsidRDefault="008E3460" w:rsidP="00286DAE">
      <w:pPr>
        <w:pStyle w:val="comma"/>
        <w:widowControl w:val="0"/>
        <w:numPr>
          <w:ilvl w:val="0"/>
          <w:numId w:val="30"/>
        </w:numPr>
        <w:rPr>
          <w:rFonts w:cstheme="minorHAnsi"/>
          <w:sz w:val="20"/>
          <w:szCs w:val="20"/>
        </w:rPr>
      </w:pPr>
      <w:r w:rsidRPr="00E30104">
        <w:rPr>
          <w:rFonts w:cstheme="minorHAnsi"/>
          <w:sz w:val="20"/>
          <w:szCs w:val="20"/>
        </w:rPr>
        <w:t xml:space="preserve">L’Impresa si impegna ad eseguire </w:t>
      </w:r>
      <w:r w:rsidR="00F14854" w:rsidRPr="00E30104">
        <w:rPr>
          <w:rFonts w:cstheme="minorHAnsi"/>
          <w:sz w:val="20"/>
          <w:szCs w:val="20"/>
        </w:rPr>
        <w:t xml:space="preserve">la fornitura </w:t>
      </w:r>
      <w:r w:rsidR="00C866D9" w:rsidRPr="00E30104">
        <w:rPr>
          <w:rFonts w:cstheme="minorHAnsi"/>
          <w:sz w:val="20"/>
          <w:szCs w:val="20"/>
        </w:rPr>
        <w:t>dei</w:t>
      </w:r>
      <w:r w:rsidR="0056340C" w:rsidRPr="00E30104">
        <w:rPr>
          <w:rFonts w:cstheme="minorHAnsi"/>
          <w:sz w:val="20"/>
          <w:szCs w:val="20"/>
        </w:rPr>
        <w:t xml:space="preserve"> beni</w:t>
      </w:r>
      <w:r w:rsidR="00F14854" w:rsidRPr="00E30104">
        <w:rPr>
          <w:rFonts w:cstheme="minorHAnsi"/>
          <w:sz w:val="20"/>
          <w:szCs w:val="20"/>
        </w:rPr>
        <w:t xml:space="preserve">/la prestazione di servizi </w:t>
      </w:r>
      <w:r w:rsidR="000A35CB" w:rsidRPr="00E30104">
        <w:rPr>
          <w:rFonts w:cstheme="minorHAnsi"/>
          <w:sz w:val="20"/>
          <w:szCs w:val="20"/>
        </w:rPr>
        <w:t>espressamente indicati</w:t>
      </w:r>
      <w:r w:rsidR="0056340C" w:rsidRPr="00E30104">
        <w:rPr>
          <w:rFonts w:cstheme="minorHAnsi"/>
          <w:sz w:val="20"/>
          <w:szCs w:val="20"/>
        </w:rPr>
        <w:t xml:space="preserve"> nel</w:t>
      </w:r>
      <w:r w:rsidR="006D4B06" w:rsidRPr="00E30104">
        <w:rPr>
          <w:rFonts w:cstheme="minorHAnsi"/>
          <w:sz w:val="20"/>
          <w:szCs w:val="20"/>
        </w:rPr>
        <w:t xml:space="preserve">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006D4B06" w:rsidRPr="00E30104">
        <w:rPr>
          <w:rFonts w:cstheme="minorHAnsi"/>
          <w:sz w:val="20"/>
          <w:szCs w:val="20"/>
        </w:rPr>
        <w:t xml:space="preserve">, nella </w:t>
      </w:r>
      <w:proofErr w:type="spellStart"/>
      <w:r w:rsidR="006D4B06" w:rsidRPr="00E30104">
        <w:rPr>
          <w:rFonts w:cstheme="minorHAnsi"/>
          <w:sz w:val="20"/>
          <w:szCs w:val="20"/>
        </w:rPr>
        <w:t>RdO</w:t>
      </w:r>
      <w:proofErr w:type="spellEnd"/>
      <w:r w:rsidR="006D4B06" w:rsidRPr="00E30104">
        <w:rPr>
          <w:rFonts w:cstheme="minorHAnsi"/>
          <w:sz w:val="20"/>
          <w:szCs w:val="20"/>
        </w:rPr>
        <w:t xml:space="preserve">, </w:t>
      </w:r>
      <w:r w:rsidR="0097316D" w:rsidRPr="00E30104">
        <w:rPr>
          <w:rFonts w:cstheme="minorHAnsi"/>
          <w:sz w:val="20"/>
          <w:szCs w:val="20"/>
        </w:rPr>
        <w:t>nel</w:t>
      </w:r>
      <w:r w:rsidR="006D4B06" w:rsidRPr="00E30104">
        <w:rPr>
          <w:rFonts w:cstheme="minorHAnsi"/>
          <w:sz w:val="20"/>
          <w:szCs w:val="20"/>
        </w:rPr>
        <w:t xml:space="preserve"> Capitolato tecnico ed eventuali appendici (</w:t>
      </w:r>
      <w:r w:rsidR="006D4B06" w:rsidRPr="00E30104">
        <w:rPr>
          <w:rFonts w:cstheme="minorHAnsi"/>
          <w:i/>
          <w:sz w:val="20"/>
          <w:szCs w:val="20"/>
        </w:rPr>
        <w:t>ove presenti</w:t>
      </w:r>
      <w:r w:rsidR="006D4B06" w:rsidRPr="00E30104">
        <w:rPr>
          <w:rFonts w:cstheme="minorHAnsi"/>
          <w:sz w:val="20"/>
          <w:szCs w:val="20"/>
        </w:rPr>
        <w:t xml:space="preserve">), </w:t>
      </w:r>
      <w:r w:rsidR="00547C55" w:rsidRPr="00C2364D">
        <w:rPr>
          <w:rFonts w:cstheme="minorHAnsi"/>
          <w:sz w:val="20"/>
          <w:szCs w:val="20"/>
        </w:rPr>
        <w:t>nell’offerta tecnica (</w:t>
      </w:r>
      <w:r w:rsidR="00547C55" w:rsidRPr="00C2364D">
        <w:rPr>
          <w:rFonts w:cstheme="minorHAnsi"/>
          <w:i/>
          <w:sz w:val="20"/>
          <w:szCs w:val="20"/>
        </w:rPr>
        <w:t>ove presente</w:t>
      </w:r>
      <w:r w:rsidR="00547C55" w:rsidRPr="00C2364D">
        <w:rPr>
          <w:rFonts w:cstheme="minorHAnsi"/>
          <w:sz w:val="20"/>
          <w:szCs w:val="20"/>
        </w:rPr>
        <w:t xml:space="preserve">), </w:t>
      </w:r>
      <w:r w:rsidR="006D4B06" w:rsidRPr="00C2364D">
        <w:rPr>
          <w:rFonts w:cstheme="minorHAnsi"/>
          <w:sz w:val="20"/>
          <w:szCs w:val="20"/>
        </w:rPr>
        <w:t>nell’offerta economica, nel dettaglio tecnico economico (</w:t>
      </w:r>
      <w:r w:rsidR="006D4B06" w:rsidRPr="00C2364D">
        <w:rPr>
          <w:rFonts w:cstheme="minorHAnsi"/>
          <w:i/>
          <w:sz w:val="20"/>
          <w:szCs w:val="20"/>
        </w:rPr>
        <w:t>ove pre</w:t>
      </w:r>
      <w:r w:rsidR="003D6EE0" w:rsidRPr="00C2364D">
        <w:rPr>
          <w:rFonts w:cstheme="minorHAnsi"/>
          <w:i/>
          <w:sz w:val="20"/>
          <w:szCs w:val="20"/>
        </w:rPr>
        <w:t>sente</w:t>
      </w:r>
      <w:r w:rsidR="00547C55" w:rsidRPr="00C2364D">
        <w:rPr>
          <w:rFonts w:cstheme="minorHAnsi"/>
          <w:sz w:val="20"/>
          <w:szCs w:val="20"/>
        </w:rPr>
        <w:t xml:space="preserve">). </w:t>
      </w:r>
    </w:p>
    <w:p w14:paraId="64DFD4C9" w14:textId="77777777" w:rsidR="009317BE" w:rsidRPr="00E30104" w:rsidRDefault="00BE0111" w:rsidP="00EA50C4">
      <w:pPr>
        <w:pStyle w:val="Titolo1"/>
        <w:keepNext w:val="0"/>
        <w:keepLines w:val="0"/>
        <w:widowControl w:val="0"/>
        <w:rPr>
          <w:rFonts w:cstheme="minorHAnsi"/>
          <w:sz w:val="20"/>
          <w:szCs w:val="20"/>
        </w:rPr>
      </w:pPr>
      <w:bookmarkStart w:id="4" w:name="_Toc473040135"/>
      <w:bookmarkStart w:id="5" w:name="_Toc93396887"/>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3</w:t>
      </w:r>
      <w:r w:rsidR="009E0562" w:rsidRPr="00E30104">
        <w:rPr>
          <w:rFonts w:cstheme="minorHAnsi"/>
          <w:noProof/>
          <w:sz w:val="20"/>
          <w:szCs w:val="20"/>
        </w:rPr>
        <w:t xml:space="preserve"> </w:t>
      </w:r>
      <w:r w:rsidRPr="00E30104">
        <w:rPr>
          <w:rFonts w:cstheme="minorHAnsi"/>
          <w:noProof/>
          <w:sz w:val="20"/>
          <w:szCs w:val="20"/>
        </w:rPr>
        <w:t xml:space="preserve">- </w:t>
      </w:r>
      <w:r w:rsidR="009317BE" w:rsidRPr="00E30104">
        <w:rPr>
          <w:rFonts w:cstheme="minorHAnsi"/>
          <w:noProof/>
          <w:sz w:val="20"/>
          <w:szCs w:val="20"/>
        </w:rPr>
        <w:t>Durata</w:t>
      </w:r>
      <w:bookmarkEnd w:id="4"/>
      <w:bookmarkEnd w:id="5"/>
      <w:r w:rsidR="009317BE" w:rsidRPr="00E30104">
        <w:rPr>
          <w:rFonts w:cstheme="minorHAnsi"/>
          <w:sz w:val="20"/>
          <w:szCs w:val="20"/>
        </w:rPr>
        <w:t xml:space="preserve"> </w:t>
      </w:r>
    </w:p>
    <w:p w14:paraId="5E3AA1C2" w14:textId="77777777" w:rsidR="008225A2" w:rsidRDefault="00560AFF" w:rsidP="00D36540">
      <w:pPr>
        <w:pStyle w:val="comma"/>
        <w:numPr>
          <w:ilvl w:val="0"/>
          <w:numId w:val="4"/>
        </w:numPr>
        <w:rPr>
          <w:rFonts w:cstheme="minorHAnsi"/>
          <w:sz w:val="20"/>
          <w:szCs w:val="20"/>
        </w:rPr>
      </w:pPr>
      <w:r w:rsidRPr="00ED1DF6">
        <w:rPr>
          <w:rFonts w:cstheme="minorHAnsi"/>
          <w:sz w:val="20"/>
          <w:szCs w:val="20"/>
        </w:rPr>
        <w:t xml:space="preserve">Il presente contratto </w:t>
      </w:r>
      <w:r w:rsidR="00666635" w:rsidRPr="00ED1DF6">
        <w:rPr>
          <w:rFonts w:cstheme="minorHAnsi"/>
          <w:sz w:val="20"/>
          <w:szCs w:val="20"/>
        </w:rPr>
        <w:t xml:space="preserve">spiega i suoi effetti dalla data della stipula. Le parti convengono pattiziamente che la data di stipula del contratto coincide con la data di sottoscrizione da parte della SOGEI. </w:t>
      </w:r>
      <w:r w:rsidR="002576EF" w:rsidRPr="00ED1DF6">
        <w:rPr>
          <w:rFonts w:cstheme="minorHAnsi"/>
          <w:sz w:val="20"/>
          <w:szCs w:val="20"/>
        </w:rPr>
        <w:t>I termini di durata del contratto</w:t>
      </w:r>
      <w:r w:rsidR="00547C55" w:rsidRPr="00ED1DF6">
        <w:rPr>
          <w:rFonts w:cstheme="minorHAnsi"/>
          <w:sz w:val="20"/>
          <w:szCs w:val="20"/>
        </w:rPr>
        <w:t xml:space="preserve"> sono</w:t>
      </w:r>
      <w:r w:rsidR="002576EF" w:rsidRPr="00ED1DF6">
        <w:rPr>
          <w:rFonts w:cstheme="minorHAnsi"/>
          <w:sz w:val="20"/>
          <w:szCs w:val="20"/>
        </w:rPr>
        <w:t xml:space="preserve"> indicati nel “Documento di stipula”</w:t>
      </w:r>
      <w:r w:rsidR="00547C55" w:rsidRPr="00ED1DF6">
        <w:rPr>
          <w:rFonts w:cstheme="minorHAnsi"/>
          <w:sz w:val="20"/>
          <w:szCs w:val="20"/>
        </w:rPr>
        <w:t xml:space="preserve"> (ove presente)</w:t>
      </w:r>
      <w:r w:rsidR="002576EF" w:rsidRPr="00ED1DF6">
        <w:rPr>
          <w:rFonts w:cstheme="minorHAnsi"/>
          <w:sz w:val="20"/>
          <w:szCs w:val="20"/>
        </w:rPr>
        <w:t xml:space="preserve">, </w:t>
      </w:r>
      <w:r w:rsidR="00547C55" w:rsidRPr="00ED1DF6">
        <w:rPr>
          <w:rFonts w:cstheme="minorHAnsi"/>
          <w:sz w:val="20"/>
          <w:szCs w:val="20"/>
        </w:rPr>
        <w:t xml:space="preserve">nella RDO </w:t>
      </w:r>
      <w:r w:rsidR="0097316D" w:rsidRPr="00ED1DF6">
        <w:rPr>
          <w:rFonts w:cstheme="minorHAnsi"/>
          <w:sz w:val="20"/>
          <w:szCs w:val="20"/>
        </w:rPr>
        <w:t>e</w:t>
      </w:r>
      <w:r w:rsidR="00547C55" w:rsidRPr="00ED1DF6">
        <w:rPr>
          <w:rFonts w:cstheme="minorHAnsi"/>
          <w:sz w:val="20"/>
          <w:szCs w:val="20"/>
        </w:rPr>
        <w:t xml:space="preserve"> nel Capitolato tecnico (</w:t>
      </w:r>
      <w:r w:rsidR="00547C55" w:rsidRPr="00ED1DF6">
        <w:rPr>
          <w:rFonts w:cstheme="minorHAnsi"/>
          <w:i/>
          <w:sz w:val="20"/>
          <w:szCs w:val="20"/>
        </w:rPr>
        <w:t>ove presente</w:t>
      </w:r>
      <w:r w:rsidR="00547C55" w:rsidRPr="00ED1DF6">
        <w:rPr>
          <w:rFonts w:cstheme="minorHAnsi"/>
          <w:sz w:val="20"/>
          <w:szCs w:val="20"/>
        </w:rPr>
        <w:t xml:space="preserve">), e </w:t>
      </w:r>
      <w:r w:rsidR="002576EF" w:rsidRPr="00ED1DF6">
        <w:rPr>
          <w:rFonts w:cstheme="minorHAnsi"/>
          <w:sz w:val="20"/>
          <w:szCs w:val="20"/>
        </w:rPr>
        <w:t>decorrono dalla data positiva di verifica di conformità in caso di acquisto di beni e dalla stipula in caso di acquisto di servizi. Tali termini devono intendersi inderogabili.</w:t>
      </w:r>
      <w:r w:rsidR="006D4B06" w:rsidRPr="00ED1DF6">
        <w:rPr>
          <w:rFonts w:cstheme="minorHAnsi"/>
          <w:sz w:val="20"/>
          <w:szCs w:val="20"/>
        </w:rPr>
        <w:t xml:space="preserve"> </w:t>
      </w:r>
    </w:p>
    <w:p w14:paraId="3EF7EC2F" w14:textId="7C0F1F93" w:rsidR="002F3935" w:rsidRPr="00FE5A9F" w:rsidRDefault="008225A2" w:rsidP="002F3935">
      <w:pPr>
        <w:pStyle w:val="comma"/>
        <w:numPr>
          <w:ilvl w:val="0"/>
          <w:numId w:val="0"/>
        </w:numPr>
        <w:ind w:left="1070"/>
        <w:rPr>
          <w:rFonts w:cstheme="minorHAnsi"/>
          <w:sz w:val="20"/>
          <w:szCs w:val="20"/>
        </w:rPr>
      </w:pPr>
      <w:r w:rsidRPr="00E00830">
        <w:rPr>
          <w:rFonts w:ascii="Calibri" w:hAnsi="Calibri"/>
          <w:sz w:val="20"/>
          <w:szCs w:val="20"/>
        </w:rPr>
        <w:t>L’avvio dell’esecuzione delle attività avverrà, nel rispetto di quanto stabilito all’art. 32, comma 13, D. Lgs. 50/201</w:t>
      </w:r>
      <w:r w:rsidR="002F3935">
        <w:rPr>
          <w:rFonts w:ascii="Calibri" w:hAnsi="Calibri"/>
          <w:sz w:val="20"/>
          <w:szCs w:val="20"/>
        </w:rPr>
        <w:t>6, contestualmente alla stipula.</w:t>
      </w:r>
    </w:p>
    <w:p w14:paraId="79F307F2" w14:textId="77584E3A" w:rsidR="00D36540" w:rsidRPr="008225A2" w:rsidRDefault="00D36540" w:rsidP="008225A2">
      <w:pPr>
        <w:pStyle w:val="comma"/>
        <w:numPr>
          <w:ilvl w:val="0"/>
          <w:numId w:val="0"/>
        </w:numPr>
        <w:ind w:left="1070"/>
        <w:rPr>
          <w:rFonts w:cstheme="minorHAnsi"/>
          <w:sz w:val="20"/>
          <w:szCs w:val="20"/>
        </w:rPr>
      </w:pPr>
      <w:r w:rsidRPr="00FE5A9F">
        <w:rPr>
          <w:rFonts w:cstheme="minorHAnsi"/>
          <w:sz w:val="20"/>
          <w:szCs w:val="20"/>
        </w:rPr>
        <w:t>Il ritardo nell’avvio dell’esecuzione per causa imputabile al Fornitore costituisce causa</w:t>
      </w:r>
      <w:r w:rsidR="00D14B74" w:rsidRPr="00FE5A9F">
        <w:rPr>
          <w:rFonts w:cstheme="minorHAnsi"/>
          <w:sz w:val="20"/>
          <w:szCs w:val="20"/>
        </w:rPr>
        <w:t xml:space="preserve"> di risoluzione di diritto del contratto</w:t>
      </w:r>
      <w:r w:rsidRPr="00FE5A9F">
        <w:rPr>
          <w:rFonts w:cstheme="minorHAnsi"/>
          <w:sz w:val="20"/>
          <w:szCs w:val="20"/>
        </w:rPr>
        <w:t>, ai sensi dell’art. 2, comma 1 del</w:t>
      </w:r>
      <w:r w:rsidR="00C64C19" w:rsidRPr="00FE5A9F">
        <w:rPr>
          <w:rFonts w:cstheme="minorHAnsi"/>
          <w:sz w:val="20"/>
          <w:szCs w:val="20"/>
        </w:rPr>
        <w:t>la L.</w:t>
      </w:r>
      <w:r w:rsidR="00C64C19" w:rsidRPr="008225A2">
        <w:rPr>
          <w:rFonts w:cstheme="minorHAnsi"/>
          <w:sz w:val="20"/>
          <w:szCs w:val="20"/>
        </w:rPr>
        <w:t xml:space="preserve"> n. 120/2020</w:t>
      </w:r>
      <w:r w:rsidR="00ED1DF6" w:rsidRPr="008225A2">
        <w:rPr>
          <w:rFonts w:cstheme="minorHAnsi"/>
          <w:color w:val="D9D9D9" w:themeColor="background1" w:themeShade="D9"/>
          <w:sz w:val="20"/>
          <w:szCs w:val="20"/>
        </w:rPr>
        <w:t>.</w:t>
      </w:r>
    </w:p>
    <w:p w14:paraId="7B84C273" w14:textId="5F7E8E53" w:rsidR="009317BE" w:rsidRPr="004826CE" w:rsidRDefault="004C4C3E" w:rsidP="00817A30">
      <w:pPr>
        <w:pStyle w:val="comma"/>
        <w:widowControl w:val="0"/>
        <w:numPr>
          <w:ilvl w:val="0"/>
          <w:numId w:val="4"/>
        </w:numPr>
        <w:rPr>
          <w:rStyle w:val="Collegamentoipertestuale"/>
          <w:rFonts w:cstheme="minorHAnsi"/>
          <w:color w:val="auto"/>
          <w:sz w:val="20"/>
          <w:szCs w:val="20"/>
          <w:u w:val="none"/>
        </w:rPr>
      </w:pPr>
      <w:r w:rsidRPr="00ED1DF6">
        <w:rPr>
          <w:rFonts w:cstheme="minorHAnsi"/>
          <w:sz w:val="20"/>
          <w:szCs w:val="20"/>
        </w:rPr>
        <w:t>Fermo restando quanto previsto dal</w:t>
      </w:r>
      <w:r w:rsidR="009317BE" w:rsidRPr="00ED1DF6">
        <w:rPr>
          <w:rFonts w:cstheme="minorHAnsi"/>
          <w:sz w:val="20"/>
          <w:szCs w:val="20"/>
        </w:rPr>
        <w:t xml:space="preserve"> comma precedente,</w:t>
      </w:r>
      <w:r w:rsidR="009317BE" w:rsidRPr="00E30104">
        <w:rPr>
          <w:rFonts w:cstheme="minorHAnsi"/>
          <w:sz w:val="20"/>
          <w:szCs w:val="20"/>
        </w:rPr>
        <w:t xml:space="preserve"> p</w:t>
      </w:r>
      <w:r w:rsidR="0056340C" w:rsidRPr="00E30104">
        <w:rPr>
          <w:rFonts w:cstheme="minorHAnsi"/>
          <w:sz w:val="20"/>
          <w:szCs w:val="20"/>
        </w:rPr>
        <w:t>er le sole prestazioni a carattere continuativo, la Committente,</w:t>
      </w:r>
      <w:r w:rsidR="00CE387E" w:rsidRPr="00E30104">
        <w:rPr>
          <w:rFonts w:cstheme="minorHAnsi"/>
          <w:sz w:val="20"/>
          <w:szCs w:val="20"/>
        </w:rPr>
        <w:t xml:space="preserve"> si riserva la facoltà</w:t>
      </w:r>
      <w:r w:rsidR="0056340C" w:rsidRPr="00E30104">
        <w:rPr>
          <w:rFonts w:cstheme="minorHAnsi"/>
          <w:sz w:val="20"/>
          <w:szCs w:val="20"/>
        </w:rPr>
        <w:t xml:space="preserve"> </w:t>
      </w:r>
      <w:r w:rsidR="00CE387E" w:rsidRPr="00E30104">
        <w:rPr>
          <w:rFonts w:cstheme="minorHAnsi"/>
          <w:sz w:val="20"/>
          <w:szCs w:val="20"/>
        </w:rPr>
        <w:t>di cui</w:t>
      </w:r>
      <w:r w:rsidR="0056340C" w:rsidRPr="00E30104">
        <w:rPr>
          <w:rFonts w:cstheme="minorHAnsi"/>
          <w:sz w:val="20"/>
          <w:szCs w:val="20"/>
        </w:rPr>
        <w:t xml:space="preserve"> all’articolo 106, comma 11, del </w:t>
      </w:r>
      <w:r w:rsidR="00AC4540" w:rsidRPr="00E30104">
        <w:rPr>
          <w:rFonts w:cstheme="minorHAnsi"/>
          <w:sz w:val="20"/>
          <w:szCs w:val="20"/>
        </w:rPr>
        <w:t>D.lgs.</w:t>
      </w:r>
      <w:r w:rsidR="0056340C" w:rsidRPr="00E30104">
        <w:rPr>
          <w:rFonts w:cstheme="minorHAnsi"/>
          <w:sz w:val="20"/>
          <w:szCs w:val="20"/>
        </w:rPr>
        <w:t xml:space="preserve"> n. 50/2016</w:t>
      </w:r>
      <w:r w:rsidR="00CE387E" w:rsidRPr="00E30104">
        <w:rPr>
          <w:rFonts w:cstheme="minorHAnsi"/>
          <w:sz w:val="20"/>
          <w:szCs w:val="20"/>
        </w:rPr>
        <w:t xml:space="preserve">. Nello specifico la Sogei ha </w:t>
      </w:r>
      <w:r w:rsidR="0056340C" w:rsidRPr="00E30104">
        <w:rPr>
          <w:rFonts w:cstheme="minorHAnsi"/>
          <w:sz w:val="20"/>
          <w:szCs w:val="20"/>
        </w:rPr>
        <w:t xml:space="preserve">facoltà in corso di esecuzione di modificare la durata del contratto, con comunicazione inviata a mezzo </w:t>
      </w:r>
      <w:r w:rsidR="001F38DB" w:rsidRPr="00E30104">
        <w:rPr>
          <w:rFonts w:cstheme="minorHAnsi"/>
          <w:sz w:val="20"/>
          <w:szCs w:val="20"/>
        </w:rPr>
        <w:t>PEC</w:t>
      </w:r>
      <w:r w:rsidR="0056340C" w:rsidRPr="00E30104">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E30104">
        <w:rPr>
          <w:rFonts w:cstheme="minorHAnsi"/>
          <w:sz w:val="20"/>
          <w:szCs w:val="20"/>
        </w:rPr>
        <w:t xml:space="preserve"> favorevoli per la Committente</w:t>
      </w:r>
      <w:r w:rsidR="00A77776" w:rsidRPr="00A77776">
        <w:t>.</w:t>
      </w:r>
    </w:p>
    <w:p w14:paraId="2F24B994" w14:textId="77777777" w:rsidR="00C866D9" w:rsidRPr="00E30104" w:rsidRDefault="00C866D9" w:rsidP="00817A30">
      <w:pPr>
        <w:pStyle w:val="comma"/>
        <w:widowControl w:val="0"/>
        <w:numPr>
          <w:ilvl w:val="0"/>
          <w:numId w:val="4"/>
        </w:numPr>
        <w:rPr>
          <w:rFonts w:cstheme="minorHAnsi"/>
          <w:sz w:val="20"/>
          <w:szCs w:val="20"/>
        </w:rPr>
      </w:pPr>
      <w:r w:rsidRPr="00E30104">
        <w:rPr>
          <w:rFonts w:cstheme="minorHAnsi"/>
          <w:sz w:val="20"/>
          <w:szCs w:val="20"/>
        </w:rPr>
        <w:t>Il fornitore espressamente prende atto ed accetta che tutti i termini previsti dal present</w:t>
      </w:r>
      <w:r w:rsidR="00054EB8" w:rsidRPr="00E30104">
        <w:rPr>
          <w:rFonts w:cstheme="minorHAnsi"/>
          <w:sz w:val="20"/>
          <w:szCs w:val="20"/>
        </w:rPr>
        <w:t>e</w:t>
      </w:r>
      <w:r w:rsidRPr="00E30104">
        <w:rPr>
          <w:rFonts w:cstheme="minorHAnsi"/>
          <w:sz w:val="20"/>
          <w:szCs w:val="20"/>
        </w:rPr>
        <w:t xml:space="preserve"> con</w:t>
      </w:r>
      <w:r w:rsidR="00054EB8" w:rsidRPr="00E30104">
        <w:rPr>
          <w:rFonts w:cstheme="minorHAnsi"/>
          <w:sz w:val="20"/>
          <w:szCs w:val="20"/>
        </w:rPr>
        <w:t>tratto</w:t>
      </w:r>
      <w:r w:rsidRPr="00E30104">
        <w:rPr>
          <w:rFonts w:cstheme="minorHAnsi"/>
          <w:sz w:val="20"/>
          <w:szCs w:val="20"/>
        </w:rPr>
        <w:t xml:space="preserve"> sono da intendersi come “solari”</w:t>
      </w:r>
      <w:r w:rsidR="005D30F8" w:rsidRPr="00E30104">
        <w:rPr>
          <w:rFonts w:cstheme="minorHAnsi"/>
          <w:sz w:val="20"/>
          <w:szCs w:val="20"/>
        </w:rPr>
        <w:t>, ove non diversamente stabilito</w:t>
      </w:r>
      <w:r w:rsidRPr="00E30104">
        <w:rPr>
          <w:rFonts w:cstheme="minorHAnsi"/>
          <w:sz w:val="20"/>
          <w:szCs w:val="20"/>
        </w:rPr>
        <w:t>.</w:t>
      </w:r>
    </w:p>
    <w:p w14:paraId="2EF029B9" w14:textId="77777777" w:rsidR="009317BE" w:rsidRPr="00E30104" w:rsidRDefault="009317BE" w:rsidP="00EA50C4">
      <w:pPr>
        <w:pStyle w:val="Titolo1"/>
        <w:keepNext w:val="0"/>
        <w:keepLines w:val="0"/>
        <w:widowControl w:val="0"/>
        <w:rPr>
          <w:rFonts w:cstheme="minorHAnsi"/>
          <w:noProof/>
          <w:sz w:val="20"/>
          <w:szCs w:val="20"/>
        </w:rPr>
      </w:pPr>
      <w:bookmarkStart w:id="6" w:name="_Toc473040136"/>
      <w:bookmarkStart w:id="7" w:name="_Toc93396888"/>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4 </w:t>
      </w:r>
      <w:r w:rsidR="00054EB8" w:rsidRPr="00E30104">
        <w:rPr>
          <w:rFonts w:cstheme="minorHAnsi"/>
          <w:noProof/>
          <w:sz w:val="20"/>
          <w:szCs w:val="20"/>
        </w:rPr>
        <w:t>–</w:t>
      </w:r>
      <w:r w:rsidR="00BE0111" w:rsidRPr="00E30104">
        <w:rPr>
          <w:rFonts w:cstheme="minorHAnsi"/>
          <w:noProof/>
          <w:sz w:val="20"/>
          <w:szCs w:val="20"/>
        </w:rPr>
        <w:t xml:space="preserve"> </w:t>
      </w:r>
      <w:bookmarkEnd w:id="6"/>
      <w:r w:rsidR="00054EB8" w:rsidRPr="00E30104">
        <w:rPr>
          <w:rFonts w:cstheme="minorHAnsi"/>
          <w:noProof/>
          <w:sz w:val="20"/>
          <w:szCs w:val="20"/>
        </w:rPr>
        <w:t>Aumento e diminuzione</w:t>
      </w:r>
      <w:bookmarkEnd w:id="7"/>
      <w:r w:rsidR="00054EB8" w:rsidRPr="00E30104">
        <w:rPr>
          <w:rFonts w:cstheme="minorHAnsi"/>
          <w:noProof/>
          <w:sz w:val="20"/>
          <w:szCs w:val="20"/>
        </w:rPr>
        <w:t xml:space="preserve"> </w:t>
      </w:r>
    </w:p>
    <w:p w14:paraId="5E96ECF0" w14:textId="71FC59C6" w:rsidR="00FE5A9F" w:rsidRPr="00C2364D" w:rsidRDefault="00FE5A9F" w:rsidP="00FE5A9F">
      <w:pPr>
        <w:pStyle w:val="comma"/>
        <w:widowControl w:val="0"/>
        <w:numPr>
          <w:ilvl w:val="0"/>
          <w:numId w:val="5"/>
        </w:numPr>
        <w:rPr>
          <w:rFonts w:ascii="Calibri" w:hAnsi="Calibri" w:cs="Trebuchet MS"/>
          <w:bCs/>
          <w:caps/>
          <w:strike/>
          <w:color w:val="0000FF"/>
          <w:sz w:val="20"/>
          <w:szCs w:val="20"/>
        </w:rPr>
      </w:pPr>
      <w:r w:rsidRPr="00C2364D">
        <w:rPr>
          <w:rFonts w:ascii="Calibri" w:hAnsi="Calibri" w:cs="Trebuchet MS"/>
          <w:sz w:val="20"/>
          <w:szCs w:val="20"/>
        </w:rPr>
        <w:t xml:space="preserve">Così come chiarito dal </w:t>
      </w:r>
      <w:r w:rsidRPr="00C2364D">
        <w:rPr>
          <w:rFonts w:ascii="Calibri" w:hAnsi="Calibri" w:cs="Trebuchet MS"/>
          <w:b/>
          <w:sz w:val="20"/>
          <w:szCs w:val="20"/>
        </w:rPr>
        <w:t xml:space="preserve">Comunicato </w:t>
      </w:r>
      <w:proofErr w:type="spellStart"/>
      <w:r w:rsidRPr="00C2364D">
        <w:rPr>
          <w:rFonts w:ascii="Calibri" w:hAnsi="Calibri" w:cs="Trebuchet MS"/>
          <w:b/>
          <w:sz w:val="20"/>
          <w:szCs w:val="20"/>
        </w:rPr>
        <w:t>Anac</w:t>
      </w:r>
      <w:proofErr w:type="spellEnd"/>
      <w:r w:rsidRPr="00C2364D">
        <w:rPr>
          <w:rFonts w:ascii="Calibri" w:hAnsi="Calibri" w:cs="Trebuchet MS"/>
          <w:b/>
          <w:sz w:val="20"/>
          <w:szCs w:val="20"/>
        </w:rPr>
        <w:t xml:space="preserve"> del 23 marzo 2021</w:t>
      </w:r>
      <w:r w:rsidRPr="00C2364D">
        <w:rPr>
          <w:rFonts w:ascii="Calibri" w:hAnsi="Calibri" w:cs="Trebuchet MS"/>
          <w:sz w:val="20"/>
          <w:szCs w:val="20"/>
        </w:rPr>
        <w:t xml:space="preserve">, la Committente potrà imporre </w:t>
      </w:r>
      <w:r w:rsidRPr="00C2364D">
        <w:rPr>
          <w:rFonts w:ascii="Calibri" w:hAnsi="Calibri"/>
          <w:sz w:val="20"/>
          <w:szCs w:val="20"/>
        </w:rPr>
        <w:t>al F</w:t>
      </w:r>
      <w:r w:rsidRPr="00C2364D">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C2364D">
        <w:rPr>
          <w:rFonts w:ascii="Calibri" w:hAnsi="Calibri" w:cs="Trebuchet MS"/>
          <w:b/>
          <w:sz w:val="20"/>
          <w:szCs w:val="20"/>
        </w:rPr>
        <w:t xml:space="preserve">comma 1, lett. c). </w:t>
      </w:r>
      <w:r w:rsidRPr="00C2364D">
        <w:rPr>
          <w:rFonts w:ascii="Calibri" w:hAnsi="Calibri"/>
          <w:sz w:val="20"/>
          <w:szCs w:val="20"/>
        </w:rPr>
        <w:t xml:space="preserve">In tal caso, il Fornitore non può far valere il diritto alla risoluzione del contratto. </w:t>
      </w:r>
    </w:p>
    <w:p w14:paraId="37078260" w14:textId="77777777" w:rsidR="00FE5A9F" w:rsidRPr="00FE5A9F" w:rsidRDefault="00FE5A9F" w:rsidP="00FE5A9F">
      <w:pPr>
        <w:pStyle w:val="comma"/>
        <w:widowControl w:val="0"/>
        <w:numPr>
          <w:ilvl w:val="0"/>
          <w:numId w:val="0"/>
        </w:numPr>
        <w:ind w:left="1070"/>
        <w:rPr>
          <w:rFonts w:cstheme="minorHAnsi"/>
          <w:b/>
          <w:sz w:val="20"/>
          <w:szCs w:val="20"/>
          <w:highlight w:val="yellow"/>
        </w:rPr>
      </w:pPr>
    </w:p>
    <w:p w14:paraId="3E875520"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 xml:space="preserve">In caso di aumento fino alla concorrenza di un quinto in più del corrispettivo complessivo </w:t>
      </w:r>
      <w:r w:rsidR="00DF41AA" w:rsidRPr="00E30104">
        <w:rPr>
          <w:rFonts w:cstheme="minorHAnsi"/>
          <w:sz w:val="20"/>
          <w:szCs w:val="20"/>
        </w:rPr>
        <w:t>del contratto</w:t>
      </w:r>
      <w:r w:rsidRPr="00E30104">
        <w:rPr>
          <w:rFonts w:cstheme="minorHAnsi"/>
          <w:sz w:val="20"/>
          <w:szCs w:val="20"/>
        </w:rPr>
        <w:t>, le prestazioni integrative verranno eseguite alle condizioni tutte stabilite nel</w:t>
      </w:r>
      <w:r w:rsidR="00DF41AA" w:rsidRPr="00E30104">
        <w:rPr>
          <w:rFonts w:cstheme="minorHAnsi"/>
          <w:sz w:val="20"/>
          <w:szCs w:val="20"/>
        </w:rPr>
        <w:t xml:space="preserve"> contratto</w:t>
      </w:r>
      <w:r w:rsidRPr="00E30104">
        <w:rPr>
          <w:rFonts w:cstheme="minorHAnsi"/>
          <w:sz w:val="20"/>
          <w:szCs w:val="20"/>
        </w:rPr>
        <w:t xml:space="preserve"> e nelle presenti condizioni generali di fornitura. </w:t>
      </w:r>
    </w:p>
    <w:p w14:paraId="68D98F87" w14:textId="77777777" w:rsidR="0056340C" w:rsidRPr="00E30104" w:rsidRDefault="00136C71" w:rsidP="00817A30">
      <w:pPr>
        <w:pStyle w:val="comma"/>
        <w:widowControl w:val="0"/>
        <w:numPr>
          <w:ilvl w:val="0"/>
          <w:numId w:val="5"/>
        </w:numPr>
        <w:rPr>
          <w:rFonts w:cstheme="minorHAnsi"/>
          <w:b/>
          <w:sz w:val="20"/>
          <w:szCs w:val="20"/>
        </w:rPr>
      </w:pPr>
      <w:r w:rsidRPr="00E30104">
        <w:rPr>
          <w:rFonts w:cstheme="minorHAnsi"/>
          <w:sz w:val="20"/>
          <w:szCs w:val="20"/>
        </w:rPr>
        <w:t>I</w:t>
      </w:r>
      <w:r w:rsidR="0056340C" w:rsidRPr="00E30104">
        <w:rPr>
          <w:rFonts w:cstheme="minorHAnsi"/>
          <w:sz w:val="20"/>
          <w:szCs w:val="20"/>
        </w:rPr>
        <w:t>n caso di diminuzione fino alla concorrenza di un quinto in meno del corrispettivo complessivo del</w:t>
      </w:r>
      <w:r w:rsidR="00DF41AA" w:rsidRPr="00E30104">
        <w:rPr>
          <w:rFonts w:cstheme="minorHAnsi"/>
          <w:sz w:val="20"/>
          <w:szCs w:val="20"/>
        </w:rPr>
        <w:t xml:space="preserve"> contratto</w:t>
      </w:r>
      <w:r w:rsidR="0056340C" w:rsidRPr="00E30104">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E30104">
        <w:rPr>
          <w:rFonts w:cstheme="minorHAnsi"/>
          <w:sz w:val="20"/>
          <w:szCs w:val="20"/>
        </w:rPr>
        <w:t xml:space="preserve"> contratto</w:t>
      </w:r>
      <w:r w:rsidR="0056340C" w:rsidRPr="00E30104">
        <w:rPr>
          <w:rFonts w:cstheme="minorHAnsi"/>
          <w:sz w:val="20"/>
          <w:szCs w:val="20"/>
        </w:rPr>
        <w:t>.</w:t>
      </w:r>
    </w:p>
    <w:p w14:paraId="7D642540" w14:textId="0BDB1318" w:rsidR="0056340C" w:rsidRPr="00C2364D" w:rsidRDefault="0056340C" w:rsidP="00817A30">
      <w:pPr>
        <w:pStyle w:val="comma"/>
        <w:widowControl w:val="0"/>
        <w:numPr>
          <w:ilvl w:val="0"/>
          <w:numId w:val="5"/>
        </w:numPr>
        <w:rPr>
          <w:rFonts w:cstheme="minorHAnsi"/>
          <w:b/>
          <w:sz w:val="20"/>
          <w:szCs w:val="20"/>
        </w:rPr>
      </w:pPr>
      <w:r w:rsidRPr="00E30104">
        <w:rPr>
          <w:rFonts w:cstheme="minorHAnsi"/>
          <w:sz w:val="20"/>
          <w:szCs w:val="20"/>
        </w:rPr>
        <w:t xml:space="preserve">Nessuna variazione o modifica al contratto potrà essere introdotta dal Fornitore se non è stata approvata dalla Committente nel rispetto e nei limiti di quanto previsto dall’art. 106 del D.lgs. 50/2016 e qualora effettuate, </w:t>
      </w:r>
      <w:r w:rsidRPr="00C2364D">
        <w:rPr>
          <w:rFonts w:cstheme="minorHAnsi"/>
          <w:sz w:val="20"/>
          <w:szCs w:val="20"/>
        </w:rPr>
        <w:t>non daranno titolo a pagamenti o rimborsi di sorta e comporteranno, a carico del Fornitore, la rimessa in pristino della situazione preesistente</w:t>
      </w:r>
      <w:r w:rsidR="00054EB8" w:rsidRPr="00C2364D">
        <w:rPr>
          <w:rFonts w:cstheme="minorHAnsi"/>
          <w:sz w:val="20"/>
          <w:szCs w:val="20"/>
        </w:rPr>
        <w:t>, fermo restando il diritto della Committente di risolvere il contratto e di agire per il risarcimento dei danni eventualmente subiti</w:t>
      </w:r>
      <w:r w:rsidRPr="00C2364D">
        <w:rPr>
          <w:rFonts w:cstheme="minorHAnsi"/>
          <w:sz w:val="20"/>
          <w:szCs w:val="20"/>
        </w:rPr>
        <w:t>.</w:t>
      </w:r>
    </w:p>
    <w:p w14:paraId="4AA0BC9C" w14:textId="186FA840" w:rsidR="0056340C" w:rsidRPr="00C2364D" w:rsidRDefault="00FE5A9F" w:rsidP="00817A30">
      <w:pPr>
        <w:pStyle w:val="comma"/>
        <w:widowControl w:val="0"/>
        <w:numPr>
          <w:ilvl w:val="0"/>
          <w:numId w:val="5"/>
        </w:numPr>
        <w:rPr>
          <w:rFonts w:cstheme="minorHAnsi"/>
          <w:b/>
          <w:sz w:val="20"/>
          <w:szCs w:val="20"/>
        </w:rPr>
      </w:pPr>
      <w:r w:rsidRPr="00C2364D">
        <w:rPr>
          <w:rFonts w:cstheme="minorHAnsi"/>
          <w:sz w:val="20"/>
          <w:szCs w:val="20"/>
        </w:rPr>
        <w:t xml:space="preserve">Per quanto non espressamente previsto nel presente articolo si applicano le previsioni </w:t>
      </w:r>
      <w:r w:rsidR="0056340C" w:rsidRPr="00C2364D">
        <w:rPr>
          <w:rFonts w:cstheme="minorHAnsi"/>
          <w:sz w:val="20"/>
          <w:szCs w:val="20"/>
        </w:rPr>
        <w:t>di cui all’art. 106 del Decreto Legislativo 18 aprile 2016 n. 50.</w:t>
      </w:r>
      <w:r w:rsidR="00136C71" w:rsidRPr="00C2364D">
        <w:rPr>
          <w:rFonts w:cstheme="minorHAnsi"/>
          <w:sz w:val="20"/>
          <w:szCs w:val="20"/>
        </w:rPr>
        <w:t xml:space="preserve"> </w:t>
      </w:r>
    </w:p>
    <w:p w14:paraId="1370823E" w14:textId="77777777" w:rsidR="009317BE" w:rsidRPr="00E30104" w:rsidRDefault="009317BE" w:rsidP="00EA50C4">
      <w:pPr>
        <w:pStyle w:val="Titolo1"/>
        <w:keepNext w:val="0"/>
        <w:keepLines w:val="0"/>
        <w:widowControl w:val="0"/>
        <w:rPr>
          <w:rFonts w:cstheme="minorHAnsi"/>
          <w:noProof/>
          <w:sz w:val="20"/>
          <w:szCs w:val="20"/>
        </w:rPr>
      </w:pPr>
      <w:bookmarkStart w:id="8" w:name="_Toc473040137"/>
      <w:bookmarkStart w:id="9" w:name="_Toc93396889"/>
      <w:r w:rsidRPr="00E30104">
        <w:rPr>
          <w:rFonts w:cstheme="minorHAnsi"/>
          <w:noProof/>
          <w:sz w:val="20"/>
          <w:szCs w:val="20"/>
        </w:rPr>
        <w:t>A</w:t>
      </w:r>
      <w:r w:rsidR="009E0562" w:rsidRPr="00E30104">
        <w:rPr>
          <w:rFonts w:cstheme="minorHAnsi"/>
          <w:noProof/>
          <w:sz w:val="20"/>
          <w:szCs w:val="20"/>
        </w:rPr>
        <w:t>rt</w:t>
      </w:r>
      <w:r w:rsidR="005660B5" w:rsidRPr="00E30104">
        <w:rPr>
          <w:rFonts w:cstheme="minorHAnsi"/>
          <w:noProof/>
          <w:sz w:val="20"/>
          <w:szCs w:val="20"/>
        </w:rPr>
        <w:t xml:space="preserve">. </w:t>
      </w:r>
      <w:r w:rsidRPr="00E30104">
        <w:rPr>
          <w:rFonts w:cstheme="minorHAnsi"/>
          <w:noProof/>
          <w:sz w:val="20"/>
          <w:szCs w:val="20"/>
        </w:rPr>
        <w:t xml:space="preserve">5 </w:t>
      </w:r>
      <w:r w:rsidR="00BE0111" w:rsidRPr="00E30104">
        <w:rPr>
          <w:rFonts w:cstheme="minorHAnsi"/>
          <w:noProof/>
          <w:sz w:val="20"/>
          <w:szCs w:val="20"/>
        </w:rPr>
        <w:t xml:space="preserve">- </w:t>
      </w:r>
      <w:r w:rsidRPr="00E30104">
        <w:rPr>
          <w:rFonts w:cstheme="minorHAnsi"/>
          <w:noProof/>
          <w:sz w:val="20"/>
          <w:szCs w:val="20"/>
        </w:rPr>
        <w:t>Modali</w:t>
      </w:r>
      <w:r w:rsidR="000A35CB" w:rsidRPr="00E30104">
        <w:rPr>
          <w:rFonts w:cstheme="minorHAnsi"/>
          <w:noProof/>
          <w:sz w:val="20"/>
          <w:szCs w:val="20"/>
        </w:rPr>
        <w:t>tà di esecuzione della fornitura di beni</w:t>
      </w:r>
      <w:bookmarkEnd w:id="8"/>
      <w:r w:rsidR="00F15A76" w:rsidRPr="00E30104">
        <w:rPr>
          <w:rFonts w:cstheme="minorHAnsi"/>
          <w:noProof/>
          <w:sz w:val="20"/>
          <w:szCs w:val="20"/>
        </w:rPr>
        <w:t>/prestazione di servizi</w:t>
      </w:r>
      <w:bookmarkEnd w:id="9"/>
    </w:p>
    <w:p w14:paraId="5E4148A2" w14:textId="77777777" w:rsidR="00F15A76" w:rsidRPr="00E30104" w:rsidRDefault="00730B43" w:rsidP="00817A30">
      <w:pPr>
        <w:pStyle w:val="comma"/>
        <w:widowControl w:val="0"/>
        <w:numPr>
          <w:ilvl w:val="0"/>
          <w:numId w:val="6"/>
        </w:numPr>
        <w:rPr>
          <w:rFonts w:cstheme="minorHAnsi"/>
          <w:sz w:val="20"/>
          <w:szCs w:val="20"/>
        </w:rPr>
      </w:pPr>
      <w:r w:rsidRPr="00E30104">
        <w:rPr>
          <w:rFonts w:cstheme="minorHAnsi"/>
          <w:sz w:val="20"/>
          <w:szCs w:val="20"/>
        </w:rPr>
        <w:t>Il Fornitore è obbligato ad eseguire l</w:t>
      </w:r>
      <w:r w:rsidR="00F15A76" w:rsidRPr="00E30104">
        <w:rPr>
          <w:rFonts w:cstheme="minorHAnsi"/>
          <w:sz w:val="20"/>
          <w:szCs w:val="20"/>
        </w:rPr>
        <w:t>a</w:t>
      </w:r>
      <w:r w:rsidRPr="00E30104">
        <w:rPr>
          <w:rFonts w:cstheme="minorHAnsi"/>
          <w:sz w:val="20"/>
          <w:szCs w:val="20"/>
        </w:rPr>
        <w:t xml:space="preserve"> prestazion</w:t>
      </w:r>
      <w:r w:rsidR="00F15A76" w:rsidRPr="00E30104">
        <w:rPr>
          <w:rFonts w:cstheme="minorHAnsi"/>
          <w:sz w:val="20"/>
          <w:szCs w:val="20"/>
        </w:rPr>
        <w:t>e</w:t>
      </w:r>
      <w:r w:rsidRPr="00E30104">
        <w:rPr>
          <w:rFonts w:cstheme="minorHAnsi"/>
          <w:sz w:val="20"/>
          <w:szCs w:val="20"/>
        </w:rPr>
        <w:t xml:space="preserve"> </w:t>
      </w:r>
      <w:r w:rsidR="00F15A76" w:rsidRPr="00E30104">
        <w:rPr>
          <w:rFonts w:cstheme="minorHAnsi"/>
          <w:sz w:val="20"/>
          <w:szCs w:val="20"/>
        </w:rPr>
        <w:t xml:space="preserve">contrattuale </w:t>
      </w:r>
      <w:r w:rsidRPr="00E30104">
        <w:rPr>
          <w:rFonts w:cstheme="minorHAnsi"/>
          <w:sz w:val="20"/>
          <w:szCs w:val="20"/>
        </w:rPr>
        <w:t xml:space="preserve">a perfetta regola d’arte, nel rispetto delle </w:t>
      </w:r>
      <w:r w:rsidRPr="00E30104">
        <w:rPr>
          <w:rFonts w:cstheme="minorHAnsi"/>
          <w:sz w:val="20"/>
          <w:szCs w:val="20"/>
        </w:rPr>
        <w:lastRenderedPageBreak/>
        <w:t>norme vigenti</w:t>
      </w:r>
      <w:r w:rsidR="00C866D9" w:rsidRPr="00E30104">
        <w:rPr>
          <w:rFonts w:cstheme="minorHAnsi"/>
          <w:sz w:val="20"/>
          <w:szCs w:val="20"/>
        </w:rPr>
        <w:t>, sulla base di quanto indicato nel presente atto, nel Capitolato tecnico</w:t>
      </w:r>
      <w:r w:rsidR="00F94753" w:rsidRPr="00E30104">
        <w:rPr>
          <w:rFonts w:cstheme="minorHAnsi"/>
          <w:sz w:val="20"/>
          <w:szCs w:val="20"/>
        </w:rPr>
        <w:t xml:space="preserve"> (</w:t>
      </w:r>
      <w:r w:rsidR="00F94753" w:rsidRPr="00E30104">
        <w:rPr>
          <w:rFonts w:cstheme="minorHAnsi"/>
          <w:i/>
          <w:sz w:val="20"/>
          <w:szCs w:val="20"/>
        </w:rPr>
        <w:t>ove presente</w:t>
      </w:r>
      <w:r w:rsidR="00F94753" w:rsidRPr="00E30104">
        <w:rPr>
          <w:rFonts w:cstheme="minorHAnsi"/>
          <w:sz w:val="20"/>
          <w:szCs w:val="20"/>
        </w:rPr>
        <w:t>)</w:t>
      </w:r>
      <w:r w:rsidR="00C866D9" w:rsidRPr="00E30104">
        <w:rPr>
          <w:rFonts w:cstheme="minorHAnsi"/>
          <w:sz w:val="20"/>
          <w:szCs w:val="20"/>
        </w:rPr>
        <w:t>, nonché</w:t>
      </w:r>
      <w:r w:rsidRPr="00E30104">
        <w:rPr>
          <w:rFonts w:cstheme="minorHAnsi"/>
          <w:sz w:val="20"/>
          <w:szCs w:val="20"/>
        </w:rPr>
        <w:t xml:space="preserve"> secondo le direttive della Committente. </w:t>
      </w:r>
    </w:p>
    <w:p w14:paraId="098C4CF7" w14:textId="4E4B7AC6" w:rsidR="009317BE" w:rsidRPr="00E30104" w:rsidRDefault="009317BE" w:rsidP="00EA50C4">
      <w:pPr>
        <w:pStyle w:val="comma"/>
        <w:widowControl w:val="0"/>
        <w:rPr>
          <w:rFonts w:cstheme="minorHAnsi"/>
          <w:sz w:val="20"/>
          <w:szCs w:val="20"/>
        </w:rPr>
      </w:pPr>
      <w:r w:rsidRPr="00E30104">
        <w:rPr>
          <w:rFonts w:cstheme="minorHAnsi"/>
          <w:sz w:val="20"/>
          <w:szCs w:val="20"/>
        </w:rPr>
        <w:t xml:space="preserve">Il Fornitore è tenuto a seguire le istruzioni e le direttive fornite da </w:t>
      </w:r>
      <w:r w:rsidR="008E7C3E" w:rsidRPr="00E30104">
        <w:rPr>
          <w:rFonts w:cstheme="minorHAnsi"/>
          <w:sz w:val="20"/>
          <w:szCs w:val="20"/>
        </w:rPr>
        <w:t>Sogei</w:t>
      </w:r>
      <w:r w:rsidRPr="00E30104">
        <w:rPr>
          <w:rFonts w:cstheme="minorHAnsi"/>
          <w:sz w:val="20"/>
          <w:szCs w:val="20"/>
        </w:rPr>
        <w:t xml:space="preserve"> per l’avvio dell’esecuzione del contratto; qualora il Fornitore non adempia, la </w:t>
      </w:r>
      <w:r w:rsidR="008E7C3E" w:rsidRPr="00E30104">
        <w:rPr>
          <w:rFonts w:cstheme="minorHAnsi"/>
          <w:sz w:val="20"/>
          <w:szCs w:val="20"/>
        </w:rPr>
        <w:t>Sogei</w:t>
      </w:r>
      <w:r w:rsidRPr="00E30104">
        <w:rPr>
          <w:rFonts w:cstheme="minorHAnsi"/>
          <w:sz w:val="20"/>
          <w:szCs w:val="20"/>
        </w:rPr>
        <w:t xml:space="preserve"> avrà la facoltà di procedere alla risoluzione del contratto.</w:t>
      </w:r>
    </w:p>
    <w:p w14:paraId="66715899" w14:textId="77777777" w:rsidR="001F6CF9" w:rsidRPr="00E30104" w:rsidRDefault="00C866D9" w:rsidP="00EA50C4">
      <w:pPr>
        <w:pStyle w:val="comma"/>
        <w:widowControl w:val="0"/>
        <w:numPr>
          <w:ilvl w:val="0"/>
          <w:numId w:val="0"/>
        </w:numPr>
        <w:ind w:left="1069"/>
        <w:rPr>
          <w:rFonts w:cstheme="minorHAnsi"/>
          <w:sz w:val="20"/>
          <w:szCs w:val="20"/>
        </w:rPr>
      </w:pPr>
      <w:r w:rsidRPr="00E30104">
        <w:rPr>
          <w:rFonts w:cstheme="minorHAnsi"/>
          <w:sz w:val="20"/>
          <w:szCs w:val="20"/>
        </w:rPr>
        <w:t xml:space="preserve">Le </w:t>
      </w:r>
      <w:r w:rsidR="001F6CF9" w:rsidRPr="00E30104">
        <w:rPr>
          <w:rFonts w:cstheme="minorHAnsi"/>
          <w:sz w:val="20"/>
          <w:szCs w:val="20"/>
        </w:rPr>
        <w:t xml:space="preserve">prestazioni </w:t>
      </w:r>
      <w:r w:rsidR="008D33A0" w:rsidRPr="00E30104">
        <w:rPr>
          <w:rFonts w:cstheme="minorHAnsi"/>
          <w:sz w:val="20"/>
          <w:szCs w:val="20"/>
        </w:rPr>
        <w:t xml:space="preserve">richieste </w:t>
      </w:r>
      <w:r w:rsidR="005339A3" w:rsidRPr="00E30104">
        <w:rPr>
          <w:rFonts w:cstheme="minorHAnsi"/>
          <w:sz w:val="20"/>
          <w:szCs w:val="20"/>
        </w:rPr>
        <w:t xml:space="preserve">dovranno essere </w:t>
      </w:r>
      <w:r w:rsidR="001F38DB" w:rsidRPr="00E30104">
        <w:rPr>
          <w:rFonts w:cstheme="minorHAnsi"/>
          <w:sz w:val="20"/>
          <w:szCs w:val="20"/>
        </w:rPr>
        <w:t>eseguite presso</w:t>
      </w:r>
      <w:r w:rsidR="005339A3" w:rsidRPr="00E30104">
        <w:rPr>
          <w:rFonts w:cstheme="minorHAnsi"/>
          <w:sz w:val="20"/>
          <w:szCs w:val="20"/>
        </w:rPr>
        <w:t xml:space="preserve"> la/e sede/i specificatamente indicata/e </w:t>
      </w:r>
      <w:r w:rsidR="001F6CF9" w:rsidRPr="00E30104">
        <w:rPr>
          <w:rFonts w:cstheme="minorHAnsi"/>
          <w:sz w:val="20"/>
          <w:szCs w:val="20"/>
        </w:rPr>
        <w:t>nel Capitolato tecnico (</w:t>
      </w:r>
      <w:r w:rsidR="001F6CF9" w:rsidRPr="00E30104">
        <w:rPr>
          <w:rFonts w:cstheme="minorHAnsi"/>
          <w:i/>
          <w:sz w:val="20"/>
          <w:szCs w:val="20"/>
        </w:rPr>
        <w:t>ove presente</w:t>
      </w:r>
      <w:r w:rsidR="001F6CF9" w:rsidRPr="00E30104">
        <w:rPr>
          <w:rFonts w:cstheme="minorHAnsi"/>
          <w:sz w:val="20"/>
          <w:szCs w:val="20"/>
        </w:rPr>
        <w:t>)</w:t>
      </w:r>
      <w:r w:rsidR="00383386" w:rsidRPr="00E30104">
        <w:rPr>
          <w:rFonts w:cstheme="minorHAnsi"/>
          <w:sz w:val="20"/>
          <w:szCs w:val="20"/>
        </w:rPr>
        <w:t xml:space="preserve"> o nella RDO</w:t>
      </w:r>
      <w:r w:rsidR="001F6CF9" w:rsidRPr="00E30104">
        <w:rPr>
          <w:rFonts w:cstheme="minorHAnsi"/>
          <w:sz w:val="20"/>
          <w:szCs w:val="20"/>
        </w:rPr>
        <w:t xml:space="preserve">. </w:t>
      </w:r>
    </w:p>
    <w:p w14:paraId="2560E09E" w14:textId="3296B9A5" w:rsidR="00DC02D7" w:rsidRPr="00E30104" w:rsidRDefault="001F6CF9" w:rsidP="00EA50C4">
      <w:pPr>
        <w:pStyle w:val="comma"/>
        <w:widowControl w:val="0"/>
        <w:rPr>
          <w:rFonts w:cstheme="minorHAnsi"/>
          <w:sz w:val="20"/>
          <w:szCs w:val="20"/>
        </w:rPr>
      </w:pPr>
      <w:r w:rsidRPr="00E30104">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w:t>
      </w:r>
    </w:p>
    <w:p w14:paraId="1095CA9E" w14:textId="77777777" w:rsidR="001F6CF9" w:rsidRPr="00E30104" w:rsidRDefault="001F6CF9" w:rsidP="00EA50C4">
      <w:pPr>
        <w:pStyle w:val="comma"/>
        <w:widowControl w:val="0"/>
        <w:rPr>
          <w:rFonts w:cstheme="minorHAnsi"/>
          <w:sz w:val="20"/>
          <w:szCs w:val="20"/>
        </w:rPr>
      </w:pPr>
      <w:r w:rsidRPr="00E30104">
        <w:rPr>
          <w:rFonts w:cstheme="minorHAnsi"/>
          <w:sz w:val="20"/>
          <w:szCs w:val="20"/>
        </w:rPr>
        <w:t>In caso di sospensione si applicano le disposizioni di cui all’art. 107 D. Lgs. n. 50/2016.</w:t>
      </w:r>
    </w:p>
    <w:p w14:paraId="5D8AD23C" w14:textId="77777777" w:rsidR="00AE50F3" w:rsidRPr="00E30104" w:rsidRDefault="00AE50F3" w:rsidP="00EA50C4">
      <w:pPr>
        <w:pStyle w:val="comma"/>
        <w:widowControl w:val="0"/>
        <w:numPr>
          <w:ilvl w:val="0"/>
          <w:numId w:val="0"/>
        </w:numPr>
        <w:ind w:left="786"/>
        <w:rPr>
          <w:rFonts w:cstheme="minorHAnsi"/>
          <w:sz w:val="20"/>
          <w:szCs w:val="20"/>
        </w:rPr>
      </w:pPr>
      <w:bookmarkStart w:id="10" w:name="_Toc473040138"/>
    </w:p>
    <w:p w14:paraId="31B02289" w14:textId="77777777" w:rsidR="00417E48" w:rsidRPr="00E30104" w:rsidRDefault="00785E01" w:rsidP="00EA50C4">
      <w:pPr>
        <w:pStyle w:val="comma"/>
        <w:widowControl w:val="0"/>
        <w:numPr>
          <w:ilvl w:val="0"/>
          <w:numId w:val="0"/>
        </w:numPr>
        <w:rPr>
          <w:rFonts w:eastAsiaTheme="majorEastAsia" w:cstheme="minorHAnsi"/>
          <w:b/>
          <w:i/>
          <w:smallCaps/>
          <w:sz w:val="20"/>
          <w:szCs w:val="20"/>
          <w:lang w:eastAsia="it-IT"/>
        </w:rPr>
      </w:pPr>
      <w:r w:rsidRPr="00E30104">
        <w:rPr>
          <w:rFonts w:eastAsiaTheme="majorEastAsia" w:cstheme="minorHAnsi"/>
          <w:b/>
          <w:i/>
          <w:smallCaps/>
          <w:sz w:val="20"/>
          <w:szCs w:val="20"/>
          <w:lang w:eastAsia="it-IT"/>
        </w:rPr>
        <w:t xml:space="preserve">gli articoli da 6 a </w:t>
      </w:r>
      <w:r w:rsidR="00BD1F3D" w:rsidRPr="00E30104">
        <w:rPr>
          <w:rFonts w:eastAsiaTheme="majorEastAsia" w:cstheme="minorHAnsi"/>
          <w:b/>
          <w:i/>
          <w:smallCaps/>
          <w:sz w:val="20"/>
          <w:szCs w:val="20"/>
          <w:lang w:eastAsia="it-IT"/>
        </w:rPr>
        <w:t>7C</w:t>
      </w:r>
      <w:r w:rsidR="0035624B" w:rsidRPr="00E30104">
        <w:rPr>
          <w:rFonts w:eastAsiaTheme="majorEastAsia" w:cstheme="minorHAnsi"/>
          <w:b/>
          <w:i/>
          <w:smallCaps/>
          <w:sz w:val="20"/>
          <w:szCs w:val="20"/>
          <w:lang w:eastAsia="it-IT"/>
        </w:rPr>
        <w:t xml:space="preserve"> trovano applicazione</w:t>
      </w:r>
      <w:r w:rsidR="00417E48" w:rsidRPr="00E30104">
        <w:rPr>
          <w:rFonts w:eastAsiaTheme="majorEastAsia" w:cstheme="minorHAnsi"/>
          <w:b/>
          <w:i/>
          <w:smallCaps/>
          <w:sz w:val="20"/>
          <w:szCs w:val="20"/>
          <w:lang w:eastAsia="it-IT"/>
        </w:rPr>
        <w:t xml:space="preserve"> solo</w:t>
      </w:r>
      <w:r w:rsidR="0035624B" w:rsidRPr="00E30104">
        <w:rPr>
          <w:rFonts w:eastAsiaTheme="majorEastAsia" w:cstheme="minorHAnsi"/>
          <w:b/>
          <w:i/>
          <w:smallCaps/>
          <w:sz w:val="20"/>
          <w:szCs w:val="20"/>
          <w:lang w:eastAsia="it-IT"/>
        </w:rPr>
        <w:t xml:space="preserve"> </w:t>
      </w:r>
      <w:r w:rsidRPr="00E30104">
        <w:rPr>
          <w:rFonts w:eastAsiaTheme="majorEastAsia" w:cstheme="minorHAnsi"/>
          <w:b/>
          <w:i/>
          <w:smallCaps/>
          <w:sz w:val="20"/>
          <w:szCs w:val="20"/>
          <w:lang w:eastAsia="it-IT"/>
        </w:rPr>
        <w:t xml:space="preserve">in caso di acquisto di beni e di servizi connessi ai beni (es. </w:t>
      </w:r>
      <w:r w:rsidR="00BD1F3D" w:rsidRPr="00E30104">
        <w:rPr>
          <w:rFonts w:eastAsiaTheme="majorEastAsia" w:cstheme="minorHAnsi"/>
          <w:b/>
          <w:i/>
          <w:smallCaps/>
          <w:sz w:val="20"/>
          <w:szCs w:val="20"/>
          <w:lang w:eastAsia="it-IT"/>
        </w:rPr>
        <w:t xml:space="preserve">HW e SW e </w:t>
      </w:r>
      <w:r w:rsidRPr="00E30104">
        <w:rPr>
          <w:rFonts w:eastAsiaTheme="majorEastAsia" w:cstheme="minorHAnsi"/>
          <w:b/>
          <w:i/>
          <w:smallCaps/>
          <w:sz w:val="20"/>
          <w:szCs w:val="20"/>
          <w:lang w:eastAsia="it-IT"/>
        </w:rPr>
        <w:t>manutenzione aggiuntiva</w:t>
      </w:r>
      <w:r w:rsidR="0035624B" w:rsidRPr="00E30104">
        <w:rPr>
          <w:rFonts w:eastAsiaTheme="majorEastAsia" w:cstheme="minorHAnsi"/>
          <w:b/>
          <w:i/>
          <w:smallCaps/>
          <w:sz w:val="20"/>
          <w:szCs w:val="20"/>
          <w:lang w:eastAsia="it-IT"/>
        </w:rPr>
        <w:t>)</w:t>
      </w:r>
    </w:p>
    <w:p w14:paraId="4D29BA56" w14:textId="77777777" w:rsidR="005F4DB6" w:rsidRPr="00E30104" w:rsidRDefault="005F4DB6" w:rsidP="00EA50C4">
      <w:pPr>
        <w:pStyle w:val="comma"/>
        <w:widowControl w:val="0"/>
        <w:numPr>
          <w:ilvl w:val="0"/>
          <w:numId w:val="0"/>
        </w:numPr>
        <w:rPr>
          <w:rFonts w:cstheme="minorHAnsi"/>
          <w:sz w:val="20"/>
          <w:szCs w:val="20"/>
        </w:rPr>
      </w:pPr>
    </w:p>
    <w:p w14:paraId="54DE438B" w14:textId="77777777" w:rsidR="00A4768B" w:rsidRPr="00E30104" w:rsidRDefault="009E0562" w:rsidP="00EA50C4">
      <w:pPr>
        <w:pStyle w:val="Titolo1"/>
        <w:keepNext w:val="0"/>
        <w:keepLines w:val="0"/>
        <w:widowControl w:val="0"/>
        <w:rPr>
          <w:rFonts w:cstheme="minorHAnsi"/>
          <w:sz w:val="20"/>
          <w:szCs w:val="20"/>
        </w:rPr>
      </w:pPr>
      <w:bookmarkStart w:id="11" w:name="_Toc93396890"/>
      <w:r w:rsidRPr="00E30104">
        <w:rPr>
          <w:rFonts w:cstheme="minorHAnsi"/>
          <w:sz w:val="20"/>
          <w:szCs w:val="20"/>
        </w:rPr>
        <w:t>Art. 6 - Oneri ed incombenze a carico del fornitore</w:t>
      </w:r>
      <w:bookmarkEnd w:id="10"/>
      <w:bookmarkEnd w:id="11"/>
    </w:p>
    <w:p w14:paraId="6DD1FE37" w14:textId="77777777" w:rsidR="00A4768B" w:rsidRPr="00E30104" w:rsidRDefault="00A4768B" w:rsidP="00817A30">
      <w:pPr>
        <w:pStyle w:val="comma"/>
        <w:widowControl w:val="0"/>
        <w:numPr>
          <w:ilvl w:val="0"/>
          <w:numId w:val="7"/>
        </w:numPr>
        <w:spacing w:before="0" w:after="0"/>
        <w:rPr>
          <w:rFonts w:cstheme="minorHAnsi"/>
          <w:i/>
          <w:color w:val="365F91" w:themeColor="accent1" w:themeShade="BF"/>
          <w:sz w:val="20"/>
          <w:szCs w:val="20"/>
        </w:rPr>
      </w:pPr>
      <w:r w:rsidRPr="00E30104">
        <w:rPr>
          <w:rFonts w:cstheme="minorHAnsi"/>
          <w:sz w:val="20"/>
          <w:szCs w:val="20"/>
        </w:rPr>
        <w:t xml:space="preserve">Sono a carico </w:t>
      </w:r>
      <w:r w:rsidR="00961A9B" w:rsidRPr="00E30104">
        <w:rPr>
          <w:rFonts w:cstheme="minorHAnsi"/>
          <w:sz w:val="20"/>
          <w:szCs w:val="20"/>
        </w:rPr>
        <w:t>del Fornitore</w:t>
      </w:r>
      <w:r w:rsidRPr="00E30104">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2C127234" w14:textId="7F3CF678"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all’imballaggio delle apparecchiature e dei prodotti, eseguito con i material</w:t>
      </w:r>
      <w:r w:rsidR="00BA1567">
        <w:rPr>
          <w:rFonts w:cstheme="minorHAnsi"/>
          <w:sz w:val="20"/>
          <w:szCs w:val="20"/>
        </w:rPr>
        <w:t>i necessari, conforme alla norma</w:t>
      </w:r>
      <w:r w:rsidRPr="00E30104">
        <w:rPr>
          <w:rFonts w:cstheme="minorHAnsi"/>
          <w:sz w:val="20"/>
          <w:szCs w:val="20"/>
        </w:rPr>
        <w:t xml:space="preserve"> in vigore, a seconda della loro natura;</w:t>
      </w:r>
    </w:p>
    <w:p w14:paraId="5AB3EFDC"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 trasporto, al disimballo e alla collocazione delle apparecchiature e dei prodotti nei locali dell’Amministrazione;</w:t>
      </w:r>
    </w:p>
    <w:p w14:paraId="4405A2E3"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all’apposizione sulle apparecchiature delle “targhette identificative”;</w:t>
      </w:r>
    </w:p>
    <w:p w14:paraId="2746C1BF" w14:textId="053F9151" w:rsidR="00B302BF" w:rsidRPr="00E30104" w:rsidRDefault="00A4768B" w:rsidP="00EA50C4">
      <w:pPr>
        <w:pStyle w:val="puntino"/>
        <w:widowControl w:val="0"/>
        <w:spacing w:after="0"/>
        <w:rPr>
          <w:rFonts w:cstheme="minorHAnsi"/>
          <w:sz w:val="20"/>
          <w:szCs w:val="20"/>
        </w:rPr>
      </w:pPr>
      <w:r w:rsidRPr="00E30104">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E30104">
        <w:rPr>
          <w:rFonts w:cstheme="minorHAnsi"/>
          <w:sz w:val="20"/>
          <w:szCs w:val="20"/>
        </w:rPr>
        <w:t xml:space="preserve"> Resta, pertanto, inteso che, qualora il Fornitore </w:t>
      </w:r>
      <w:r w:rsidR="00D046E6" w:rsidRPr="00E30104">
        <w:rPr>
          <w:rFonts w:cstheme="minorHAnsi"/>
          <w:sz w:val="20"/>
          <w:szCs w:val="20"/>
        </w:rPr>
        <w:t xml:space="preserve">(a installazione ultimata) </w:t>
      </w:r>
      <w:r w:rsidR="00B302BF" w:rsidRPr="00E30104">
        <w:rPr>
          <w:rFonts w:cstheme="minorHAnsi"/>
          <w:sz w:val="20"/>
          <w:szCs w:val="20"/>
        </w:rPr>
        <w:t xml:space="preserve">non abbia provveduto allo sgombero dei residui di cui sopra, la SOGEI vi provvederà </w:t>
      </w:r>
      <w:r w:rsidR="00D046E6" w:rsidRPr="00E30104">
        <w:rPr>
          <w:rFonts w:cstheme="minorHAnsi"/>
          <w:sz w:val="20"/>
          <w:szCs w:val="20"/>
        </w:rPr>
        <w:t>a propria cura</w:t>
      </w:r>
      <w:r w:rsidR="00785E01" w:rsidRPr="00E30104">
        <w:rPr>
          <w:rFonts w:cstheme="minorHAnsi"/>
          <w:sz w:val="20"/>
          <w:szCs w:val="20"/>
        </w:rPr>
        <w:t>. La Sogei applicherà al Fornitore una penale pari al valore dei costi sostenuti</w:t>
      </w:r>
      <w:r w:rsidR="00B302BF" w:rsidRPr="00E30104">
        <w:rPr>
          <w:rFonts w:cstheme="minorHAnsi"/>
          <w:sz w:val="20"/>
          <w:szCs w:val="20"/>
        </w:rPr>
        <w:t xml:space="preserve">. In relazione a quanto sopra la Società autorizza espressamente fin d’ora la SOGEI a rivalersi sulla </w:t>
      </w:r>
      <w:r w:rsidR="00572197" w:rsidRPr="00E30104">
        <w:rPr>
          <w:rFonts w:cstheme="minorHAnsi"/>
          <w:sz w:val="20"/>
          <w:szCs w:val="20"/>
        </w:rPr>
        <w:t>garanzia definitiva</w:t>
      </w:r>
      <w:r w:rsidR="00815FA3" w:rsidRPr="00E30104">
        <w:rPr>
          <w:rFonts w:cstheme="minorHAnsi"/>
          <w:sz w:val="20"/>
          <w:szCs w:val="20"/>
        </w:rPr>
        <w:t xml:space="preserve"> (</w:t>
      </w:r>
      <w:r w:rsidR="00815FA3" w:rsidRPr="00E30104">
        <w:rPr>
          <w:rFonts w:cstheme="minorHAnsi"/>
          <w:i/>
          <w:sz w:val="20"/>
          <w:szCs w:val="20"/>
        </w:rPr>
        <w:t>qualora prevista</w:t>
      </w:r>
      <w:r w:rsidR="00815FA3" w:rsidRPr="00E30104">
        <w:rPr>
          <w:rFonts w:cstheme="minorHAnsi"/>
          <w:sz w:val="20"/>
          <w:szCs w:val="20"/>
        </w:rPr>
        <w:t>)</w:t>
      </w:r>
      <w:r w:rsidR="00B302BF" w:rsidRPr="00E30104">
        <w:rPr>
          <w:rFonts w:cstheme="minorHAnsi"/>
          <w:sz w:val="20"/>
          <w:szCs w:val="20"/>
        </w:rPr>
        <w:t xml:space="preserve"> di cui al successivo articolo </w:t>
      </w:r>
      <w:r w:rsidR="0097316D" w:rsidRPr="00E30104">
        <w:rPr>
          <w:rFonts w:cstheme="minorHAnsi"/>
          <w:sz w:val="20"/>
          <w:szCs w:val="20"/>
        </w:rPr>
        <w:t>16</w:t>
      </w:r>
      <w:r w:rsidR="00B302BF" w:rsidRPr="00E30104">
        <w:rPr>
          <w:rFonts w:cstheme="minorHAnsi"/>
          <w:sz w:val="20"/>
          <w:szCs w:val="20"/>
        </w:rPr>
        <w:t xml:space="preserve">, per l’importo relativo, fermo restando che le eventuali sanzioni e/o provvedimenti di carattere amministrativo faranno carico </w:t>
      </w:r>
      <w:r w:rsidR="00533F5E" w:rsidRPr="00E30104">
        <w:rPr>
          <w:rFonts w:cstheme="minorHAnsi"/>
          <w:sz w:val="20"/>
          <w:szCs w:val="20"/>
        </w:rPr>
        <w:t>all’Impresa</w:t>
      </w:r>
      <w:r w:rsidR="000861F6" w:rsidRPr="00E30104">
        <w:rPr>
          <w:rFonts w:cstheme="minorHAnsi"/>
          <w:sz w:val="20"/>
          <w:szCs w:val="20"/>
        </w:rPr>
        <w:t xml:space="preserve"> stessa;</w:t>
      </w:r>
    </w:p>
    <w:p w14:paraId="608389B6" w14:textId="77777777" w:rsidR="000861F6" w:rsidRPr="00E30104" w:rsidRDefault="000861F6" w:rsidP="000861F6">
      <w:pPr>
        <w:pStyle w:val="puntino"/>
        <w:widowControl w:val="0"/>
        <w:spacing w:after="0"/>
        <w:rPr>
          <w:rFonts w:cstheme="minorHAnsi"/>
          <w:sz w:val="20"/>
          <w:szCs w:val="20"/>
        </w:rPr>
      </w:pPr>
      <w:r w:rsidRPr="00E30104">
        <w:rPr>
          <w:rFonts w:cstheme="minorHAnsi"/>
          <w:sz w:val="20"/>
          <w:szCs w:val="20"/>
        </w:rPr>
        <w:t>alle eventuali spese di trasporto, di viaggio e di missione per il personale addetto alla esecuzione della fornitura e dei servizi accessori, nonché ai connessi oneri assicurativi.</w:t>
      </w:r>
    </w:p>
    <w:p w14:paraId="3146F657" w14:textId="2773FB9D" w:rsidR="00785E01" w:rsidRPr="00E30104" w:rsidRDefault="00785E01" w:rsidP="00817A30">
      <w:pPr>
        <w:pStyle w:val="comma"/>
        <w:widowControl w:val="0"/>
        <w:numPr>
          <w:ilvl w:val="0"/>
          <w:numId w:val="7"/>
        </w:numPr>
        <w:spacing w:before="0" w:after="0"/>
        <w:rPr>
          <w:rFonts w:cstheme="minorHAnsi"/>
          <w:sz w:val="20"/>
          <w:szCs w:val="20"/>
        </w:rPr>
      </w:pPr>
      <w:r w:rsidRPr="00E30104">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E30104">
        <w:rPr>
          <w:rFonts w:cstheme="minorHAnsi"/>
          <w:i/>
          <w:color w:val="365F91" w:themeColor="accent1" w:themeShade="BF"/>
          <w:sz w:val="20"/>
          <w:szCs w:val="20"/>
        </w:rPr>
        <w:t xml:space="preserve"> </w:t>
      </w:r>
      <w:r w:rsidRPr="00E30104">
        <w:rPr>
          <w:rFonts w:cstheme="minorHAnsi"/>
          <w:sz w:val="20"/>
          <w:szCs w:val="20"/>
        </w:rPr>
        <w:t xml:space="preserve">qualora le perdite e i danni siano ad essa imputabili. </w:t>
      </w:r>
    </w:p>
    <w:p w14:paraId="692228DE" w14:textId="77777777" w:rsidR="00091CB8" w:rsidRPr="00E30104" w:rsidRDefault="00091CB8" w:rsidP="00091CB8">
      <w:pPr>
        <w:pStyle w:val="comma"/>
        <w:widowControl w:val="0"/>
        <w:numPr>
          <w:ilvl w:val="0"/>
          <w:numId w:val="7"/>
        </w:numPr>
        <w:spacing w:before="0" w:after="0"/>
        <w:rPr>
          <w:rFonts w:cstheme="minorHAnsi"/>
          <w:sz w:val="20"/>
          <w:szCs w:val="20"/>
        </w:rPr>
      </w:pPr>
      <w:r w:rsidRPr="00E30104">
        <w:rPr>
          <w:rFonts w:cstheme="minorHAnsi"/>
          <w:sz w:val="20"/>
          <w:szCs w:val="20"/>
        </w:rPr>
        <w:t xml:space="preserve">Il Fornitore si obbliga ad eseguire le prestazioni oggetto del contratto secondo i termini e con le modalità indicate nel presente articolo, nella RDO e nel Capitolato Tecnico (ove presente), pena l’applicazione delle penali. </w:t>
      </w:r>
    </w:p>
    <w:p w14:paraId="5E86CB6D" w14:textId="77777777" w:rsidR="00091CB8" w:rsidRPr="00E30104" w:rsidRDefault="00091CB8" w:rsidP="00091CB8">
      <w:pPr>
        <w:pStyle w:val="comma"/>
        <w:numPr>
          <w:ilvl w:val="0"/>
          <w:numId w:val="7"/>
        </w:numPr>
        <w:rPr>
          <w:rFonts w:cstheme="minorHAnsi"/>
          <w:sz w:val="20"/>
          <w:szCs w:val="20"/>
        </w:rPr>
      </w:pPr>
      <w:r w:rsidRPr="00E30104">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(ove presente).</w:t>
      </w:r>
    </w:p>
    <w:p w14:paraId="7436FB52" w14:textId="3774C12D" w:rsidR="00091CB8" w:rsidRPr="00C2364D" w:rsidRDefault="00091CB8" w:rsidP="00091CB8">
      <w:pPr>
        <w:pStyle w:val="comma"/>
        <w:numPr>
          <w:ilvl w:val="0"/>
          <w:numId w:val="7"/>
        </w:numPr>
        <w:rPr>
          <w:rFonts w:cstheme="minorHAnsi"/>
          <w:i/>
          <w:color w:val="E36C0A" w:themeColor="accent6" w:themeShade="BF"/>
          <w:sz w:val="20"/>
          <w:szCs w:val="20"/>
          <w:u w:val="single"/>
        </w:rPr>
      </w:pPr>
      <w:r w:rsidRPr="00E30104">
        <w:rPr>
          <w:rFonts w:cstheme="minorHAnsi"/>
          <w:sz w:val="20"/>
          <w:szCs w:val="20"/>
        </w:rPr>
        <w:t xml:space="preserve">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w:t>
      </w:r>
      <w:r w:rsidRPr="00C2364D">
        <w:rPr>
          <w:rFonts w:cstheme="minorHAnsi"/>
          <w:sz w:val="20"/>
          <w:szCs w:val="20"/>
        </w:rPr>
        <w:t>dell’attività svolta</w:t>
      </w:r>
      <w:r w:rsidR="00A70771" w:rsidRPr="00C2364D">
        <w:rPr>
          <w:rFonts w:cstheme="minorHAnsi"/>
          <w:sz w:val="20"/>
          <w:szCs w:val="20"/>
        </w:rPr>
        <w:t>.</w:t>
      </w:r>
    </w:p>
    <w:p w14:paraId="7C547A1D" w14:textId="77777777" w:rsidR="00417E48" w:rsidRPr="00E30104" w:rsidRDefault="00417E48" w:rsidP="00EA50C4">
      <w:pPr>
        <w:pStyle w:val="comma"/>
        <w:widowControl w:val="0"/>
        <w:numPr>
          <w:ilvl w:val="0"/>
          <w:numId w:val="0"/>
        </w:numPr>
        <w:spacing w:before="0" w:after="0"/>
        <w:ind w:left="1069"/>
        <w:rPr>
          <w:rFonts w:cstheme="minorHAnsi"/>
          <w:sz w:val="20"/>
          <w:szCs w:val="20"/>
        </w:rPr>
      </w:pPr>
    </w:p>
    <w:p w14:paraId="4FDD9828" w14:textId="1B6DCFF4" w:rsidR="00A4768B" w:rsidRPr="00E30104" w:rsidRDefault="0010067A" w:rsidP="00EA50C4">
      <w:pPr>
        <w:pStyle w:val="Titolo1"/>
        <w:keepNext w:val="0"/>
        <w:keepLines w:val="0"/>
        <w:widowControl w:val="0"/>
        <w:spacing w:before="0"/>
        <w:rPr>
          <w:rFonts w:cstheme="minorHAnsi"/>
          <w:sz w:val="20"/>
          <w:szCs w:val="20"/>
        </w:rPr>
      </w:pPr>
      <w:bookmarkStart w:id="12" w:name="_Toc473040140"/>
      <w:bookmarkStart w:id="13" w:name="_Toc93396891"/>
      <w:r w:rsidRPr="00E30104">
        <w:rPr>
          <w:rFonts w:cstheme="minorHAnsi"/>
          <w:sz w:val="20"/>
          <w:szCs w:val="20"/>
        </w:rPr>
        <w:t>Art. 7a</w:t>
      </w:r>
      <w:r w:rsidR="009E0562" w:rsidRPr="00E30104">
        <w:rPr>
          <w:rFonts w:cstheme="minorHAnsi"/>
          <w:sz w:val="20"/>
          <w:szCs w:val="20"/>
        </w:rPr>
        <w:t xml:space="preserve"> </w:t>
      </w:r>
      <w:r w:rsidR="00457457" w:rsidRPr="00E30104">
        <w:rPr>
          <w:rFonts w:cstheme="minorHAnsi"/>
          <w:sz w:val="20"/>
          <w:szCs w:val="20"/>
        </w:rPr>
        <w:t xml:space="preserve">- </w:t>
      </w:r>
      <w:r w:rsidR="009E0562" w:rsidRPr="00E30104">
        <w:rPr>
          <w:rFonts w:cstheme="minorHAnsi"/>
          <w:sz w:val="20"/>
          <w:szCs w:val="20"/>
        </w:rPr>
        <w:t>S</w:t>
      </w:r>
      <w:r w:rsidR="00457457" w:rsidRPr="00E30104">
        <w:rPr>
          <w:rFonts w:cstheme="minorHAnsi"/>
          <w:sz w:val="20"/>
          <w:szCs w:val="20"/>
        </w:rPr>
        <w:t>ervizi di consegna, installazione, attivazione e attività connesse</w:t>
      </w:r>
      <w:bookmarkEnd w:id="12"/>
      <w:bookmarkEnd w:id="13"/>
    </w:p>
    <w:p w14:paraId="0323067C" w14:textId="3B23161E" w:rsidR="005339A3" w:rsidRPr="00E30104" w:rsidRDefault="005339A3" w:rsidP="00817A30">
      <w:pPr>
        <w:pStyle w:val="comma"/>
        <w:widowControl w:val="0"/>
        <w:numPr>
          <w:ilvl w:val="0"/>
          <w:numId w:val="9"/>
        </w:numPr>
        <w:spacing w:before="0" w:after="0"/>
        <w:rPr>
          <w:rFonts w:cstheme="minorHAnsi"/>
          <w:sz w:val="20"/>
          <w:szCs w:val="20"/>
        </w:rPr>
      </w:pPr>
      <w:r w:rsidRPr="00E30104">
        <w:rPr>
          <w:rFonts w:cstheme="minorHAnsi"/>
          <w:sz w:val="20"/>
          <w:szCs w:val="20"/>
        </w:rPr>
        <w:t xml:space="preserve">La consegna </w:t>
      </w:r>
      <w:r w:rsidR="00F15A76" w:rsidRPr="00E30104">
        <w:rPr>
          <w:rFonts w:cstheme="minorHAnsi"/>
          <w:sz w:val="20"/>
          <w:szCs w:val="20"/>
        </w:rPr>
        <w:t xml:space="preserve">dei beni oggetto della fornitura </w:t>
      </w:r>
      <w:r w:rsidRPr="00E30104">
        <w:rPr>
          <w:rFonts w:cstheme="minorHAnsi"/>
          <w:sz w:val="20"/>
          <w:szCs w:val="20"/>
        </w:rPr>
        <w:t xml:space="preserve">avverrà </w:t>
      </w:r>
      <w:r w:rsidR="00E5002E" w:rsidRPr="00E30104">
        <w:rPr>
          <w:rFonts w:cstheme="minorHAnsi"/>
          <w:sz w:val="20"/>
          <w:szCs w:val="20"/>
        </w:rPr>
        <w:t xml:space="preserve">entro i termini </w:t>
      </w:r>
      <w:r w:rsidR="00533F5E" w:rsidRPr="00E30104">
        <w:rPr>
          <w:rFonts w:cstheme="minorHAnsi"/>
          <w:sz w:val="20"/>
          <w:szCs w:val="20"/>
        </w:rPr>
        <w:t>definiti nel Capitolato tecnico (</w:t>
      </w:r>
      <w:r w:rsidR="00533F5E" w:rsidRPr="00E30104">
        <w:rPr>
          <w:rFonts w:cstheme="minorHAnsi"/>
          <w:i/>
          <w:sz w:val="20"/>
          <w:szCs w:val="20"/>
        </w:rPr>
        <w:t>ove presente</w:t>
      </w:r>
      <w:r w:rsidR="00533F5E" w:rsidRPr="00E30104">
        <w:rPr>
          <w:rFonts w:cstheme="minorHAnsi"/>
          <w:sz w:val="20"/>
          <w:szCs w:val="20"/>
        </w:rPr>
        <w:t>) o nella RDO</w:t>
      </w:r>
      <w:r w:rsidR="005D30F8" w:rsidRPr="00E30104">
        <w:rPr>
          <w:rFonts w:cstheme="minorHAnsi"/>
          <w:sz w:val="20"/>
          <w:szCs w:val="20"/>
        </w:rPr>
        <w:t xml:space="preserve">, </w:t>
      </w:r>
      <w:r w:rsidRPr="00E30104">
        <w:rPr>
          <w:rFonts w:cstheme="minorHAnsi"/>
          <w:sz w:val="20"/>
          <w:szCs w:val="20"/>
        </w:rPr>
        <w:t>presso la sede di Sogei, in Via Mario Carucci 99, Roma (con accesso da Via Mario Carucci 125 “varco consegna merci”), ovvero presso la/e sede/i come indicata/e nel</w:t>
      </w:r>
      <w:r w:rsidR="00C866D9" w:rsidRPr="00E30104">
        <w:rPr>
          <w:rFonts w:cstheme="minorHAnsi"/>
          <w:sz w:val="20"/>
          <w:szCs w:val="20"/>
        </w:rPr>
        <w:t xml:space="preserve"> Capitolato Tecnico</w:t>
      </w:r>
      <w:r w:rsidR="00437ABD" w:rsidRPr="00E30104">
        <w:rPr>
          <w:rFonts w:cstheme="minorHAnsi"/>
          <w:sz w:val="20"/>
          <w:szCs w:val="20"/>
        </w:rPr>
        <w:t>, o presso altra sede concordata tra le Parti</w:t>
      </w:r>
      <w:r w:rsidR="00E5002E" w:rsidRPr="00E30104">
        <w:rPr>
          <w:rFonts w:cstheme="minorHAnsi"/>
          <w:sz w:val="20"/>
          <w:szCs w:val="20"/>
        </w:rPr>
        <w:t>, pena l’applicazione delle penali</w:t>
      </w:r>
      <w:r w:rsidR="00785E01" w:rsidRPr="00E30104">
        <w:rPr>
          <w:rFonts w:cstheme="minorHAnsi"/>
          <w:sz w:val="20"/>
          <w:szCs w:val="20"/>
        </w:rPr>
        <w:t>.</w:t>
      </w:r>
      <w:r w:rsidR="00533F5E" w:rsidRPr="00E30104">
        <w:rPr>
          <w:rFonts w:cstheme="minorHAnsi"/>
          <w:sz w:val="20"/>
          <w:szCs w:val="20"/>
        </w:rPr>
        <w:t xml:space="preserve"> I termini decorreranno dalla stipula del contratto come prevista all’art. 3. </w:t>
      </w:r>
      <w:r w:rsidR="00785E01" w:rsidRPr="00E30104">
        <w:rPr>
          <w:rFonts w:cstheme="minorHAnsi"/>
          <w:sz w:val="20"/>
          <w:szCs w:val="20"/>
        </w:rPr>
        <w:t xml:space="preserve"> </w:t>
      </w:r>
    </w:p>
    <w:p w14:paraId="71BC6F40" w14:textId="77777777" w:rsidR="002579B6" w:rsidRPr="00E30104" w:rsidRDefault="002579B6" w:rsidP="00817A30">
      <w:pPr>
        <w:pStyle w:val="comma"/>
        <w:widowControl w:val="0"/>
        <w:numPr>
          <w:ilvl w:val="0"/>
          <w:numId w:val="9"/>
        </w:numPr>
        <w:rPr>
          <w:rFonts w:cstheme="minorHAnsi"/>
          <w:sz w:val="20"/>
          <w:szCs w:val="20"/>
        </w:rPr>
      </w:pPr>
      <w:r w:rsidRPr="00E30104">
        <w:rPr>
          <w:rFonts w:cstheme="minorHAnsi"/>
          <w:sz w:val="20"/>
          <w:szCs w:val="20"/>
        </w:rPr>
        <w:t xml:space="preserve">In caso di acquisti </w:t>
      </w:r>
      <w:r w:rsidRPr="00E30104">
        <w:rPr>
          <w:rFonts w:cstheme="minorHAnsi"/>
          <w:b/>
          <w:sz w:val="20"/>
          <w:szCs w:val="20"/>
        </w:rPr>
        <w:t>software</w:t>
      </w:r>
      <w:r w:rsidR="00417E48" w:rsidRPr="00E30104">
        <w:rPr>
          <w:rFonts w:cstheme="minorHAnsi"/>
          <w:b/>
          <w:sz w:val="20"/>
          <w:szCs w:val="20"/>
        </w:rPr>
        <w:t>,</w:t>
      </w:r>
      <w:r w:rsidRPr="00E30104">
        <w:rPr>
          <w:rFonts w:cstheme="minorHAnsi"/>
          <w:sz w:val="20"/>
          <w:szCs w:val="20"/>
        </w:rPr>
        <w:t xml:space="preserve"> la consegna potrà essere effettuata comunicando via PEC il link da cui scaricare </w:t>
      </w:r>
      <w:r w:rsidRPr="00E30104">
        <w:rPr>
          <w:rFonts w:cstheme="minorHAnsi"/>
          <w:sz w:val="20"/>
          <w:szCs w:val="20"/>
        </w:rPr>
        <w:lastRenderedPageBreak/>
        <w:t>la licenza d’uso o, in alternativa, la chiave di accesso che consente di scaricare la licenza dal portale del fornitore o la licenza stessa. La PEC dovrà, inoltre, essere utilizzata per segnalare la disponibilità delle nuove versioni del prodotto.</w:t>
      </w:r>
    </w:p>
    <w:p w14:paraId="6504F0E6" w14:textId="77777777" w:rsidR="000E1C7B" w:rsidRPr="00E30104" w:rsidRDefault="005339A3" w:rsidP="00EA50C4">
      <w:pPr>
        <w:pStyle w:val="comma"/>
        <w:widowControl w:val="0"/>
        <w:spacing w:before="0" w:after="0"/>
        <w:ind w:hanging="357"/>
        <w:rPr>
          <w:rStyle w:val="Collegamentoipertestuale"/>
          <w:rFonts w:cstheme="minorHAnsi"/>
          <w:color w:val="auto"/>
          <w:sz w:val="20"/>
          <w:szCs w:val="20"/>
          <w:u w:val="none"/>
        </w:rPr>
      </w:pPr>
      <w:r w:rsidRPr="00E30104">
        <w:rPr>
          <w:rFonts w:cstheme="minorHAnsi"/>
          <w:sz w:val="20"/>
          <w:szCs w:val="20"/>
        </w:rPr>
        <w:t xml:space="preserve">Fatta salva diversa indicazione, almeno 5 (cinque) giorni prima dell‘inizio delle attività di consegna, il Fornitore dovrà mettere a disposizione di Sogei un elenco contenente i dati identificativi dei beni e che dovrà essere inviato alle caselle postali </w:t>
      </w:r>
      <w:hyperlink r:id="rId10" w:history="1">
        <w:r w:rsidR="000E1C7B" w:rsidRPr="00E30104">
          <w:rPr>
            <w:rStyle w:val="Collegamentoipertestuale"/>
            <w:rFonts w:cstheme="minorHAnsi"/>
            <w:sz w:val="20"/>
            <w:szCs w:val="20"/>
          </w:rPr>
          <w:t>asset@sogei.it</w:t>
        </w:r>
      </w:hyperlink>
      <w:r w:rsidR="000E1C7B" w:rsidRPr="00E30104">
        <w:rPr>
          <w:rFonts w:cstheme="minorHAnsi"/>
          <w:sz w:val="20"/>
          <w:szCs w:val="20"/>
        </w:rPr>
        <w:t xml:space="preserve"> e</w:t>
      </w:r>
      <w:r w:rsidR="0097316D" w:rsidRPr="00E30104">
        <w:rPr>
          <w:rFonts w:cstheme="minorHAnsi"/>
          <w:sz w:val="20"/>
          <w:szCs w:val="20"/>
        </w:rPr>
        <w:t xml:space="preserve"> </w:t>
      </w:r>
      <w:r w:rsidRPr="00E30104">
        <w:rPr>
          <w:rFonts w:cstheme="minorHAnsi"/>
          <w:sz w:val="20"/>
          <w:szCs w:val="20"/>
        </w:rPr>
        <w:t xml:space="preserve"> </w:t>
      </w:r>
      <w:hyperlink r:id="rId11" w:history="1">
        <w:r w:rsidR="00F15A76" w:rsidRPr="00E30104">
          <w:rPr>
            <w:rStyle w:val="Collegamentoipertestuale"/>
            <w:rFonts w:cstheme="minorHAnsi"/>
            <w:sz w:val="20"/>
            <w:szCs w:val="20"/>
          </w:rPr>
          <w:t>gestioneserviziausiliari.@sogei.it</w:t>
        </w:r>
      </w:hyperlink>
      <w:r w:rsidR="002579B6" w:rsidRPr="00E30104">
        <w:rPr>
          <w:rStyle w:val="Collegamentoipertestuale"/>
          <w:rFonts w:cstheme="minorHAnsi"/>
          <w:sz w:val="20"/>
          <w:szCs w:val="20"/>
        </w:rPr>
        <w:t xml:space="preserve">. </w:t>
      </w:r>
    </w:p>
    <w:p w14:paraId="099A81B2" w14:textId="77777777" w:rsidR="003C48D4" w:rsidRPr="00E30104" w:rsidRDefault="002579B6" w:rsidP="00BF29BE">
      <w:pPr>
        <w:pStyle w:val="comma"/>
        <w:widowControl w:val="0"/>
        <w:numPr>
          <w:ilvl w:val="0"/>
          <w:numId w:val="0"/>
        </w:numPr>
        <w:spacing w:before="0" w:after="0"/>
        <w:ind w:left="1070"/>
        <w:rPr>
          <w:rFonts w:cstheme="minorHAnsi"/>
          <w:sz w:val="20"/>
          <w:szCs w:val="20"/>
        </w:rPr>
      </w:pPr>
      <w:r w:rsidRPr="00E30104">
        <w:rPr>
          <w:rFonts w:cstheme="minorHAnsi"/>
          <w:sz w:val="20"/>
          <w:szCs w:val="20"/>
        </w:rPr>
        <w:t>Inoltre:</w:t>
      </w:r>
    </w:p>
    <w:p w14:paraId="076E50DA" w14:textId="77777777" w:rsidR="005418DD" w:rsidRPr="00E30104" w:rsidRDefault="005418DD" w:rsidP="00286DAE">
      <w:pPr>
        <w:pStyle w:val="subcomma"/>
        <w:numPr>
          <w:ilvl w:val="0"/>
          <w:numId w:val="34"/>
        </w:numPr>
        <w:rPr>
          <w:rFonts w:asciiTheme="minorHAnsi" w:hAnsiTheme="minorHAnsi" w:cstheme="minorHAnsi"/>
          <w:sz w:val="20"/>
          <w:szCs w:val="20"/>
        </w:rPr>
      </w:pPr>
      <w:r w:rsidRPr="00E30104">
        <w:rPr>
          <w:rFonts w:asciiTheme="minorHAnsi" w:hAnsiTheme="minorHAnsi" w:cstheme="minorHAnsi"/>
          <w:sz w:val="20"/>
          <w:szCs w:val="20"/>
        </w:rPr>
        <w:t>in caso</w:t>
      </w:r>
      <w:r w:rsidR="002579B6" w:rsidRPr="00E30104">
        <w:rPr>
          <w:rFonts w:asciiTheme="minorHAnsi" w:hAnsiTheme="minorHAnsi" w:cstheme="minorHAnsi"/>
          <w:sz w:val="20"/>
          <w:szCs w:val="20"/>
        </w:rPr>
        <w:t xml:space="preserve"> di</w:t>
      </w:r>
      <w:r w:rsidRPr="00E30104">
        <w:rPr>
          <w:rFonts w:asciiTheme="minorHAnsi" w:hAnsiTheme="minorHAnsi" w:cstheme="minorHAnsi"/>
          <w:sz w:val="20"/>
          <w:szCs w:val="20"/>
        </w:rPr>
        <w:t xml:space="preserve"> acquisti </w:t>
      </w:r>
      <w:proofErr w:type="spellStart"/>
      <w:r w:rsidR="000E1C7B" w:rsidRPr="00E30104">
        <w:rPr>
          <w:rFonts w:asciiTheme="minorHAnsi" w:hAnsiTheme="minorHAnsi" w:cstheme="minorHAnsi"/>
          <w:sz w:val="20"/>
          <w:szCs w:val="20"/>
        </w:rPr>
        <w:t>H</w:t>
      </w:r>
      <w:r w:rsidRPr="00E30104">
        <w:rPr>
          <w:rFonts w:asciiTheme="minorHAnsi" w:hAnsiTheme="minorHAnsi" w:cstheme="minorHAnsi"/>
          <w:sz w:val="20"/>
          <w:szCs w:val="20"/>
        </w:rPr>
        <w:t>w</w:t>
      </w:r>
      <w:proofErr w:type="spellEnd"/>
      <w:r w:rsidRPr="00E30104">
        <w:rPr>
          <w:rFonts w:asciiTheme="minorHAnsi" w:hAnsiTheme="minorHAnsi" w:cstheme="minorHAnsi"/>
          <w:b/>
          <w:sz w:val="20"/>
          <w:szCs w:val="20"/>
        </w:rPr>
        <w:t xml:space="preserve"> </w:t>
      </w:r>
      <w:r w:rsidRPr="00E30104">
        <w:rPr>
          <w:rFonts w:asciiTheme="minorHAnsi" w:hAnsiTheme="minorHAnsi" w:cstheme="minorHAnsi"/>
          <w:sz w:val="20"/>
          <w:szCs w:val="20"/>
        </w:rPr>
        <w:t xml:space="preserve">l’invio dovrà essere effettuato anche alla casella di posta: </w:t>
      </w:r>
      <w:r w:rsidR="005339A3" w:rsidRPr="00E30104">
        <w:rPr>
          <w:rStyle w:val="Collegamentoipertestuale"/>
          <w:rFonts w:asciiTheme="minorHAnsi" w:hAnsiTheme="minorHAnsi" w:cstheme="minorHAnsi"/>
          <w:sz w:val="20"/>
          <w:szCs w:val="20"/>
        </w:rPr>
        <w:t>consegne_hw@sogei.it</w:t>
      </w:r>
      <w:r w:rsidR="005339A3" w:rsidRPr="00E30104">
        <w:rPr>
          <w:rFonts w:asciiTheme="minorHAnsi" w:hAnsiTheme="minorHAnsi" w:cstheme="minorHAnsi"/>
          <w:sz w:val="20"/>
          <w:szCs w:val="20"/>
        </w:rPr>
        <w:t>. Di seguito si riporta il tracciato record, a cui il Fornitore dovrà attenersi per la consegna/invio dei dati</w:t>
      </w:r>
      <w:r w:rsidRPr="00E30104">
        <w:rPr>
          <w:rFonts w:asciiTheme="minorHAnsi" w:hAnsiTheme="minorHAnsi" w:cstheme="minorHAnsi"/>
          <w:sz w:val="20"/>
          <w:szCs w:val="20"/>
        </w:rPr>
        <w:t>:</w:t>
      </w:r>
      <w:r w:rsidR="005339A3" w:rsidRPr="00E30104">
        <w:rPr>
          <w:rFonts w:asciiTheme="minorHAnsi" w:hAnsiTheme="minorHAnsi" w:cstheme="minorHAnsi"/>
          <w:sz w:val="20"/>
          <w:szCs w:val="20"/>
        </w:rPr>
        <w:t xml:space="preserve"> Repertorio</w:t>
      </w:r>
      <w:r w:rsidR="00457457" w:rsidRPr="00E30104">
        <w:rPr>
          <w:rFonts w:asciiTheme="minorHAnsi" w:hAnsiTheme="minorHAnsi" w:cstheme="minorHAnsi"/>
          <w:sz w:val="20"/>
          <w:szCs w:val="20"/>
        </w:rPr>
        <w:t xml:space="preserve"> </w:t>
      </w:r>
      <w:proofErr w:type="gramStart"/>
      <w:r w:rsidR="00AC4540" w:rsidRPr="00E30104">
        <w:rPr>
          <w:rFonts w:asciiTheme="minorHAnsi" w:hAnsiTheme="minorHAnsi" w:cstheme="minorHAnsi"/>
          <w:sz w:val="20"/>
          <w:szCs w:val="20"/>
        </w:rPr>
        <w:t xml:space="preserve">Contratto; </w:t>
      </w:r>
      <w:r w:rsidR="00FD4F7E" w:rsidRPr="00E30104">
        <w:rPr>
          <w:rFonts w:asciiTheme="minorHAnsi" w:hAnsiTheme="minorHAnsi" w:cstheme="minorHAnsi"/>
          <w:sz w:val="20"/>
          <w:szCs w:val="20"/>
        </w:rPr>
        <w:t xml:space="preserve"> </w:t>
      </w:r>
      <w:r w:rsidR="005339A3" w:rsidRPr="00E30104">
        <w:rPr>
          <w:rFonts w:asciiTheme="minorHAnsi" w:hAnsiTheme="minorHAnsi" w:cstheme="minorHAnsi"/>
          <w:sz w:val="20"/>
          <w:szCs w:val="20"/>
        </w:rPr>
        <w:t>Tipologia</w:t>
      </w:r>
      <w:proofErr w:type="gramEnd"/>
      <w:r w:rsidR="005339A3" w:rsidRPr="00E30104">
        <w:rPr>
          <w:rFonts w:asciiTheme="minorHAnsi" w:hAnsiTheme="minorHAnsi" w:cstheme="minorHAnsi"/>
          <w:sz w:val="20"/>
          <w:szCs w:val="20"/>
        </w:rPr>
        <w:t xml:space="preserve">;  </w:t>
      </w:r>
      <w:r w:rsidR="00AC4540" w:rsidRPr="00E30104">
        <w:rPr>
          <w:rFonts w:asciiTheme="minorHAnsi" w:hAnsiTheme="minorHAnsi" w:cstheme="minorHAnsi"/>
          <w:sz w:val="20"/>
          <w:szCs w:val="20"/>
        </w:rPr>
        <w:t xml:space="preserve">Costruttore; Modello; </w:t>
      </w:r>
      <w:r w:rsidR="005339A3" w:rsidRPr="00E30104">
        <w:rPr>
          <w:rFonts w:asciiTheme="minorHAnsi" w:hAnsiTheme="minorHAnsi" w:cstheme="minorHAnsi"/>
          <w:sz w:val="20"/>
          <w:szCs w:val="20"/>
        </w:rPr>
        <w:t>Matricola.</w:t>
      </w:r>
      <w:r w:rsidRPr="00E30104">
        <w:rPr>
          <w:rFonts w:asciiTheme="minorHAnsi" w:hAnsiTheme="minorHAnsi" w:cstheme="minorHAnsi"/>
          <w:sz w:val="20"/>
          <w:szCs w:val="20"/>
        </w:rPr>
        <w:t xml:space="preserve"> </w:t>
      </w:r>
    </w:p>
    <w:p w14:paraId="2E205DBD" w14:textId="77777777" w:rsidR="005418DD" w:rsidRPr="00E30104" w:rsidRDefault="002C0E1A" w:rsidP="00B60D11">
      <w:pPr>
        <w:pStyle w:val="subcomma"/>
        <w:rPr>
          <w:rFonts w:asciiTheme="minorHAnsi" w:hAnsiTheme="minorHAnsi" w:cstheme="minorHAnsi"/>
          <w:sz w:val="20"/>
          <w:szCs w:val="20"/>
        </w:rPr>
      </w:pPr>
      <w:r w:rsidRPr="00E30104">
        <w:rPr>
          <w:rFonts w:asciiTheme="minorHAnsi" w:hAnsiTheme="minorHAnsi" w:cstheme="minorHAnsi"/>
          <w:sz w:val="20"/>
          <w:szCs w:val="20"/>
        </w:rPr>
        <w:t>i</w:t>
      </w:r>
      <w:r w:rsidR="005418DD" w:rsidRPr="00E30104">
        <w:rPr>
          <w:rFonts w:asciiTheme="minorHAnsi" w:hAnsiTheme="minorHAnsi" w:cstheme="minorHAnsi"/>
          <w:sz w:val="20"/>
          <w:szCs w:val="20"/>
        </w:rPr>
        <w:t xml:space="preserve">n caso </w:t>
      </w:r>
      <w:r w:rsidR="002579B6" w:rsidRPr="00E30104">
        <w:rPr>
          <w:rFonts w:asciiTheme="minorHAnsi" w:hAnsiTheme="minorHAnsi" w:cstheme="minorHAnsi"/>
          <w:sz w:val="20"/>
          <w:szCs w:val="20"/>
        </w:rPr>
        <w:t xml:space="preserve">di </w:t>
      </w:r>
      <w:r w:rsidR="005418DD" w:rsidRPr="00E30104">
        <w:rPr>
          <w:rFonts w:asciiTheme="minorHAnsi" w:hAnsiTheme="minorHAnsi" w:cstheme="minorHAnsi"/>
          <w:sz w:val="20"/>
          <w:szCs w:val="20"/>
        </w:rPr>
        <w:t xml:space="preserve">acquisti licenze </w:t>
      </w:r>
      <w:r w:rsidR="002579B6" w:rsidRPr="00E30104">
        <w:rPr>
          <w:rFonts w:asciiTheme="minorHAnsi" w:hAnsiTheme="minorHAnsi" w:cstheme="minorHAnsi"/>
          <w:sz w:val="20"/>
          <w:szCs w:val="20"/>
        </w:rPr>
        <w:t xml:space="preserve">SW </w:t>
      </w:r>
      <w:r w:rsidR="005418DD" w:rsidRPr="00E30104">
        <w:rPr>
          <w:rFonts w:asciiTheme="minorHAnsi" w:hAnsiTheme="minorHAnsi" w:cstheme="minorHAnsi"/>
          <w:sz w:val="20"/>
          <w:szCs w:val="20"/>
        </w:rPr>
        <w:t xml:space="preserve">e manutenzioni l’invio dovrà essere effettuato alla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Il Fornitore dovrà inviare a tale indirizzo ogni informazione 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dovranno essere inviati il link da cui scaricare la licenza d’uso o, in alternativa, la chiave di accesso che consente di scaricare la licenza dal portale del fornitore o la licenza stessa. 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dovrà essere inoltre utilizzata per segnalare la disponibilità delle nuove versioni del prodotto. </w:t>
      </w:r>
    </w:p>
    <w:p w14:paraId="2AB8EB63" w14:textId="77777777" w:rsidR="005339A3" w:rsidRPr="00E30104" w:rsidRDefault="005339A3" w:rsidP="00EA50C4">
      <w:pPr>
        <w:pStyle w:val="comma"/>
        <w:widowControl w:val="0"/>
        <w:spacing w:before="0" w:after="0"/>
        <w:ind w:hanging="357"/>
        <w:rPr>
          <w:rFonts w:cstheme="minorHAnsi"/>
          <w:sz w:val="20"/>
          <w:szCs w:val="20"/>
        </w:rPr>
      </w:pPr>
      <w:r w:rsidRPr="00E30104">
        <w:rPr>
          <w:rFonts w:cstheme="minorHAnsi"/>
          <w:sz w:val="20"/>
          <w:szCs w:val="20"/>
        </w:rPr>
        <w:t xml:space="preserve">Tutte le consegne </w:t>
      </w:r>
      <w:r w:rsidR="00BF23E6" w:rsidRPr="00E30104">
        <w:rPr>
          <w:rFonts w:cstheme="minorHAnsi"/>
          <w:sz w:val="20"/>
          <w:szCs w:val="20"/>
        </w:rPr>
        <w:t xml:space="preserve">materiali </w:t>
      </w:r>
      <w:r w:rsidRPr="00E30104">
        <w:rPr>
          <w:rFonts w:cstheme="minorHAnsi"/>
          <w:sz w:val="20"/>
          <w:szCs w:val="20"/>
        </w:rPr>
        <w:t xml:space="preserve">di cui al precedente comma 1 dovranno risultare da appositi documenti che dovranno riportare quanto segue: </w:t>
      </w:r>
      <w:r w:rsidR="002E5C5C" w:rsidRPr="00E30104">
        <w:rPr>
          <w:rFonts w:cstheme="minorHAnsi"/>
          <w:sz w:val="20"/>
          <w:szCs w:val="20"/>
        </w:rPr>
        <w:t>a</w:t>
      </w:r>
      <w:r w:rsidRPr="00E30104">
        <w:rPr>
          <w:rFonts w:cstheme="minorHAnsi"/>
          <w:sz w:val="20"/>
          <w:szCs w:val="20"/>
        </w:rPr>
        <w:t xml:space="preserve">) la ragione sociale del Fornitore; </w:t>
      </w:r>
      <w:r w:rsidR="002E5C5C" w:rsidRPr="00E30104">
        <w:rPr>
          <w:rFonts w:cstheme="minorHAnsi"/>
          <w:sz w:val="20"/>
          <w:szCs w:val="20"/>
        </w:rPr>
        <w:t>b</w:t>
      </w:r>
      <w:r w:rsidRPr="00E30104">
        <w:rPr>
          <w:rFonts w:cstheme="minorHAnsi"/>
          <w:sz w:val="20"/>
          <w:szCs w:val="20"/>
        </w:rPr>
        <w:t xml:space="preserve">) l’indicazione del numero di repertorio </w:t>
      </w:r>
      <w:r w:rsidR="002E5C5C" w:rsidRPr="00E30104">
        <w:rPr>
          <w:rFonts w:cstheme="minorHAnsi"/>
          <w:sz w:val="20"/>
          <w:szCs w:val="20"/>
        </w:rPr>
        <w:t>c</w:t>
      </w:r>
      <w:r w:rsidRPr="00E30104">
        <w:rPr>
          <w:rFonts w:cstheme="minorHAnsi"/>
          <w:sz w:val="20"/>
          <w:szCs w:val="20"/>
        </w:rPr>
        <w:t xml:space="preserve">) la descrizione dettagliata dei prodotti oggetto della consegna, con i relativi quantitativi; </w:t>
      </w:r>
      <w:r w:rsidR="002E5C5C" w:rsidRPr="00E30104">
        <w:rPr>
          <w:rFonts w:cstheme="minorHAnsi"/>
          <w:sz w:val="20"/>
          <w:szCs w:val="20"/>
        </w:rPr>
        <w:t>d</w:t>
      </w:r>
      <w:r w:rsidRPr="00E30104">
        <w:rPr>
          <w:rFonts w:cstheme="minorHAnsi"/>
          <w:sz w:val="20"/>
          <w:szCs w:val="20"/>
        </w:rPr>
        <w:t xml:space="preserve">) la data di effettiva consegna; </w:t>
      </w:r>
      <w:r w:rsidR="002E5C5C" w:rsidRPr="00E30104">
        <w:rPr>
          <w:rFonts w:cstheme="minorHAnsi"/>
          <w:sz w:val="20"/>
          <w:szCs w:val="20"/>
        </w:rPr>
        <w:t>e</w:t>
      </w:r>
      <w:r w:rsidRPr="00E30104">
        <w:rPr>
          <w:rFonts w:cstheme="minorHAnsi"/>
          <w:sz w:val="20"/>
          <w:szCs w:val="20"/>
        </w:rPr>
        <w:t xml:space="preserve">) il nominativo dell’eventuale incaricato del trasporto, nonché i riferimenti dell’automezzo (marca tipo e targa) necessari per consentire l’accesso dell’automezzo stesso alle sedi Sogei. A tale documentazione dovrà essere allegata la relativa documentazione amministrativa. </w:t>
      </w:r>
    </w:p>
    <w:p w14:paraId="132AF2A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Il timbro di ricevuta, da parte dell’addetto Sogei, sulla documentazione presentata dal Fornitore, vale esclusivamente come avviso di ricezione del/i relativo/i collo/i della merce oggetto di fornitura, essendo la sua accettazione definitiva subordinata all’esito positivo della verifica di conformità.</w:t>
      </w:r>
    </w:p>
    <w:p w14:paraId="71AAF72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La consegna dei beni oggetto della fornitura</w:t>
      </w:r>
      <w:r w:rsidR="00B83475" w:rsidRPr="00E30104">
        <w:rPr>
          <w:rFonts w:cstheme="minorHAnsi"/>
          <w:sz w:val="20"/>
          <w:szCs w:val="20"/>
        </w:rPr>
        <w:t xml:space="preserve"> di beni</w:t>
      </w:r>
      <w:r w:rsidRPr="00E30104">
        <w:rPr>
          <w:rFonts w:cstheme="minorHAnsi"/>
          <w:sz w:val="20"/>
          <w:szCs w:val="20"/>
        </w:rPr>
        <w:t xml:space="preserve"> dovrà essere effettuata, nei giorni feriali dalle ore 8.30 alle 12.30 e dalle ore 13.30 alle 16.30, escluso il sabato, salvo diversa indicazione contenuta nel</w:t>
      </w:r>
      <w:r w:rsidR="00DF41AA" w:rsidRPr="00E30104">
        <w:rPr>
          <w:rFonts w:cstheme="minorHAnsi"/>
          <w:sz w:val="20"/>
          <w:szCs w:val="20"/>
        </w:rPr>
        <w:t xml:space="preserve"> contratto </w:t>
      </w:r>
      <w:r w:rsidR="00BF23E6" w:rsidRPr="00E30104">
        <w:rPr>
          <w:rFonts w:cstheme="minorHAnsi"/>
          <w:sz w:val="20"/>
          <w:szCs w:val="20"/>
        </w:rPr>
        <w:t xml:space="preserve">e comunque, improrogabilmente, entro il termine espresso </w:t>
      </w:r>
      <w:r w:rsidR="00DF41AA" w:rsidRPr="00E30104">
        <w:rPr>
          <w:rFonts w:cstheme="minorHAnsi"/>
          <w:sz w:val="20"/>
          <w:szCs w:val="20"/>
        </w:rPr>
        <w:t>nel contratto</w:t>
      </w:r>
      <w:r w:rsidR="00BF23E6" w:rsidRPr="00E30104">
        <w:rPr>
          <w:rFonts w:cstheme="minorHAnsi"/>
          <w:sz w:val="20"/>
          <w:szCs w:val="20"/>
        </w:rPr>
        <w:t xml:space="preserve"> o</w:t>
      </w:r>
      <w:r w:rsidR="00FD4F7E" w:rsidRPr="00E30104">
        <w:rPr>
          <w:rFonts w:cstheme="minorHAnsi"/>
          <w:sz w:val="20"/>
          <w:szCs w:val="20"/>
        </w:rPr>
        <w:t xml:space="preserve"> </w:t>
      </w:r>
      <w:r w:rsidR="00BF23E6" w:rsidRPr="00E30104">
        <w:rPr>
          <w:rFonts w:cstheme="minorHAnsi"/>
          <w:sz w:val="20"/>
          <w:szCs w:val="20"/>
        </w:rPr>
        <w:t xml:space="preserve">nel </w:t>
      </w:r>
      <w:r w:rsidR="0035624B" w:rsidRPr="00E30104">
        <w:rPr>
          <w:rFonts w:cstheme="minorHAnsi"/>
          <w:sz w:val="20"/>
          <w:szCs w:val="20"/>
        </w:rPr>
        <w:t xml:space="preserve">Capitolato </w:t>
      </w:r>
      <w:r w:rsidR="00BF23E6" w:rsidRPr="00E30104">
        <w:rPr>
          <w:rFonts w:cstheme="minorHAnsi"/>
          <w:sz w:val="20"/>
          <w:szCs w:val="20"/>
        </w:rPr>
        <w:t>tecnico</w:t>
      </w:r>
      <w:r w:rsidR="00FD4F7E" w:rsidRPr="00E30104">
        <w:rPr>
          <w:rFonts w:cstheme="minorHAnsi"/>
          <w:sz w:val="20"/>
          <w:szCs w:val="20"/>
        </w:rPr>
        <w:t xml:space="preserve"> (ove esistente)</w:t>
      </w:r>
      <w:r w:rsidR="00BF23E6" w:rsidRPr="00E30104">
        <w:rPr>
          <w:rFonts w:cstheme="minorHAnsi"/>
          <w:sz w:val="20"/>
          <w:szCs w:val="20"/>
        </w:rPr>
        <w:t>, pena l’applicazione delle penali di cui al successivo articolo</w:t>
      </w:r>
      <w:r w:rsidR="00763950" w:rsidRPr="00E30104">
        <w:rPr>
          <w:rFonts w:cstheme="minorHAnsi"/>
          <w:sz w:val="20"/>
          <w:szCs w:val="20"/>
        </w:rPr>
        <w:t>.</w:t>
      </w:r>
      <w:r w:rsidRPr="00E30104">
        <w:rPr>
          <w:rFonts w:cstheme="minorHAnsi"/>
          <w:sz w:val="20"/>
          <w:szCs w:val="20"/>
        </w:rPr>
        <w:t xml:space="preserve"> </w:t>
      </w:r>
    </w:p>
    <w:p w14:paraId="46D7BBBA" w14:textId="77777777" w:rsidR="00B429E0" w:rsidRPr="00E30104" w:rsidRDefault="00785E01" w:rsidP="00EA50C4">
      <w:pPr>
        <w:pStyle w:val="comma"/>
        <w:widowControl w:val="0"/>
        <w:rPr>
          <w:rFonts w:cstheme="minorHAnsi"/>
          <w:sz w:val="20"/>
          <w:szCs w:val="20"/>
        </w:rPr>
      </w:pPr>
      <w:r w:rsidRPr="00E30104">
        <w:rPr>
          <w:rFonts w:cstheme="minorHAnsi"/>
          <w:sz w:val="20"/>
          <w:szCs w:val="20"/>
        </w:rPr>
        <w:t xml:space="preserve">Il Fornitore unitamente alla consegna dei beni si obbliga a </w:t>
      </w:r>
      <w:r w:rsidR="00B429E0" w:rsidRPr="00E30104">
        <w:rPr>
          <w:rFonts w:cstheme="minorHAnsi"/>
          <w:sz w:val="20"/>
          <w:szCs w:val="20"/>
        </w:rPr>
        <w:t>consegna</w:t>
      </w:r>
      <w:r w:rsidRPr="00E30104">
        <w:rPr>
          <w:rFonts w:cstheme="minorHAnsi"/>
          <w:sz w:val="20"/>
          <w:szCs w:val="20"/>
        </w:rPr>
        <w:t>re</w:t>
      </w:r>
      <w:r w:rsidR="00B429E0" w:rsidRPr="00E30104">
        <w:rPr>
          <w:rFonts w:cstheme="minorHAnsi"/>
          <w:sz w:val="20"/>
          <w:szCs w:val="20"/>
        </w:rPr>
        <w:t xml:space="preserve"> tutti i manuali e ogni altra documentazione tecnica idonea per assicurare il pieno e corretto funzionamento </w:t>
      </w:r>
      <w:r w:rsidRPr="00E30104">
        <w:rPr>
          <w:rFonts w:cstheme="minorHAnsi"/>
          <w:sz w:val="20"/>
          <w:szCs w:val="20"/>
        </w:rPr>
        <w:t xml:space="preserve">dei beni stessi nonché </w:t>
      </w:r>
      <w:r w:rsidR="00B429E0" w:rsidRPr="00E30104">
        <w:rPr>
          <w:rFonts w:cstheme="minorHAnsi"/>
          <w:sz w:val="20"/>
          <w:szCs w:val="20"/>
        </w:rPr>
        <w:t>dei programmi di base e applicativi, ove previst</w:t>
      </w:r>
      <w:r w:rsidR="00E5002E" w:rsidRPr="00E30104">
        <w:rPr>
          <w:rFonts w:cstheme="minorHAnsi"/>
          <w:sz w:val="20"/>
          <w:szCs w:val="20"/>
        </w:rPr>
        <w:t>i</w:t>
      </w:r>
      <w:r w:rsidR="00B429E0" w:rsidRPr="00E30104">
        <w:rPr>
          <w:rFonts w:cstheme="minorHAnsi"/>
          <w:sz w:val="20"/>
          <w:szCs w:val="20"/>
        </w:rPr>
        <w:t>.</w:t>
      </w:r>
    </w:p>
    <w:p w14:paraId="5D49A975" w14:textId="77777777" w:rsidR="00785E01" w:rsidRPr="00E30104" w:rsidRDefault="00785E01" w:rsidP="00EA50C4">
      <w:pPr>
        <w:pStyle w:val="comma"/>
        <w:widowControl w:val="0"/>
        <w:rPr>
          <w:rFonts w:cstheme="minorHAnsi"/>
          <w:sz w:val="20"/>
          <w:szCs w:val="20"/>
        </w:rPr>
      </w:pPr>
      <w:r w:rsidRPr="00E30104">
        <w:rPr>
          <w:rFonts w:cstheme="minorHAnsi"/>
          <w:sz w:val="20"/>
          <w:szCs w:val="20"/>
        </w:rPr>
        <w:t>Il Fornitore si impegna a consegnare a Sogei, qualora previsto, ai fini della sua approvazione, il Piano operativo contenente i termini per l’installazione, l’attivazione, la configurazione e la verifica di conformità. Fatte salve eventuali modifiche richieste da Sogei sui termini proposti nel Piano operativo, gli stessi, approvati da Sogei, devono intendersi inderogabili, pena l’applicazione delle penali.</w:t>
      </w:r>
    </w:p>
    <w:p w14:paraId="6DF6D401" w14:textId="789E8874" w:rsidR="00406D35" w:rsidRPr="00E30104" w:rsidRDefault="005339A3" w:rsidP="00EA50C4">
      <w:pPr>
        <w:pStyle w:val="comma"/>
        <w:widowControl w:val="0"/>
        <w:rPr>
          <w:rFonts w:cstheme="minorHAnsi"/>
          <w:i/>
          <w:color w:val="365F91" w:themeColor="accent1" w:themeShade="BF"/>
          <w:sz w:val="20"/>
          <w:szCs w:val="20"/>
        </w:rPr>
      </w:pPr>
      <w:r w:rsidRPr="00E30104">
        <w:rPr>
          <w:rFonts w:cstheme="minorHAnsi"/>
          <w:sz w:val="20"/>
          <w:szCs w:val="20"/>
        </w:rPr>
        <w:t xml:space="preserve">Successivamente alla consegna, il Fornitore </w:t>
      </w:r>
      <w:r w:rsidR="00785E01" w:rsidRPr="00E30104">
        <w:rPr>
          <w:rFonts w:cstheme="minorHAnsi"/>
          <w:sz w:val="20"/>
          <w:szCs w:val="20"/>
        </w:rPr>
        <w:t>deve in</w:t>
      </w:r>
      <w:r w:rsidRPr="00E30104">
        <w:rPr>
          <w:rFonts w:cstheme="minorHAnsi"/>
          <w:sz w:val="20"/>
          <w:szCs w:val="20"/>
        </w:rPr>
        <w:t xml:space="preserve">stallare e attivare presso le sedi della Sogei e/o dell’Amministrazione, i beni, entro i termini previsti nel </w:t>
      </w:r>
      <w:r w:rsidR="00785E01" w:rsidRPr="00E30104">
        <w:rPr>
          <w:rFonts w:cstheme="minorHAnsi"/>
          <w:sz w:val="20"/>
          <w:szCs w:val="20"/>
        </w:rPr>
        <w:t xml:space="preserve">Piano </w:t>
      </w:r>
      <w:r w:rsidRPr="00E30104">
        <w:rPr>
          <w:rFonts w:cstheme="minorHAnsi"/>
          <w:sz w:val="20"/>
          <w:szCs w:val="20"/>
        </w:rPr>
        <w:t xml:space="preserve">operativo </w:t>
      </w:r>
      <w:r w:rsidR="00E5002E" w:rsidRPr="00E30104">
        <w:rPr>
          <w:rFonts w:cstheme="minorHAnsi"/>
          <w:sz w:val="20"/>
          <w:szCs w:val="20"/>
        </w:rPr>
        <w:t>(ove presente</w:t>
      </w:r>
      <w:r w:rsidR="002579B6" w:rsidRPr="00E30104">
        <w:rPr>
          <w:rFonts w:cstheme="minorHAnsi"/>
          <w:sz w:val="20"/>
          <w:szCs w:val="20"/>
        </w:rPr>
        <w:t xml:space="preserve">) </w:t>
      </w:r>
      <w:r w:rsidRPr="00E30104">
        <w:rPr>
          <w:rFonts w:cstheme="minorHAnsi"/>
          <w:sz w:val="20"/>
          <w:szCs w:val="20"/>
        </w:rPr>
        <w:t>concordato con la Committente</w:t>
      </w:r>
      <w:r w:rsidR="00785E01" w:rsidRPr="00E30104">
        <w:rPr>
          <w:rFonts w:cstheme="minorHAnsi"/>
          <w:sz w:val="20"/>
          <w:szCs w:val="20"/>
        </w:rPr>
        <w:t>, nel Capit</w:t>
      </w:r>
      <w:r w:rsidR="00E5002E" w:rsidRPr="00E30104">
        <w:rPr>
          <w:rFonts w:cstheme="minorHAnsi"/>
          <w:sz w:val="20"/>
          <w:szCs w:val="20"/>
        </w:rPr>
        <w:t>olato Tecnico (ove presente</w:t>
      </w:r>
      <w:r w:rsidR="00785E01" w:rsidRPr="00E30104">
        <w:rPr>
          <w:rFonts w:cstheme="minorHAnsi"/>
          <w:sz w:val="20"/>
          <w:szCs w:val="20"/>
        </w:rPr>
        <w:t>)</w:t>
      </w:r>
      <w:r w:rsidR="00E5002E" w:rsidRPr="00E30104">
        <w:rPr>
          <w:rFonts w:cstheme="minorHAnsi"/>
          <w:sz w:val="20"/>
          <w:szCs w:val="20"/>
        </w:rPr>
        <w:t>, nella RDP</w:t>
      </w:r>
      <w:r w:rsidR="00785E01" w:rsidRPr="00E30104">
        <w:rPr>
          <w:rFonts w:cstheme="minorHAnsi"/>
          <w:sz w:val="20"/>
          <w:szCs w:val="20"/>
        </w:rPr>
        <w:t xml:space="preserve"> o nel presente contratto</w:t>
      </w:r>
      <w:r w:rsidRPr="00E30104">
        <w:rPr>
          <w:rFonts w:cstheme="minorHAnsi"/>
          <w:sz w:val="20"/>
          <w:szCs w:val="20"/>
        </w:rPr>
        <w:t xml:space="preserve"> e a configurare gli stessi secondo le modalità e i tempi di cui al capitolato tecnico</w:t>
      </w:r>
      <w:r w:rsidR="00E5002E" w:rsidRPr="00E30104">
        <w:rPr>
          <w:rFonts w:cstheme="minorHAnsi"/>
          <w:sz w:val="20"/>
          <w:szCs w:val="20"/>
        </w:rPr>
        <w:t xml:space="preserve"> (</w:t>
      </w:r>
      <w:r w:rsidRPr="00E30104">
        <w:rPr>
          <w:rFonts w:cstheme="minorHAnsi"/>
          <w:sz w:val="20"/>
          <w:szCs w:val="20"/>
        </w:rPr>
        <w:t>ove presente</w:t>
      </w:r>
      <w:r w:rsidR="00E5002E" w:rsidRPr="00E30104">
        <w:rPr>
          <w:rFonts w:cstheme="minorHAnsi"/>
          <w:sz w:val="20"/>
          <w:szCs w:val="20"/>
        </w:rPr>
        <w:t>)</w:t>
      </w:r>
      <w:r w:rsidRPr="00E30104">
        <w:rPr>
          <w:rFonts w:cstheme="minorHAnsi"/>
          <w:sz w:val="20"/>
          <w:szCs w:val="20"/>
        </w:rPr>
        <w:t>, ovvero del medesimo piano operativo.</w:t>
      </w:r>
    </w:p>
    <w:p w14:paraId="313016C9" w14:textId="732138DD" w:rsidR="00406D35" w:rsidRPr="00E30104" w:rsidRDefault="0010067A" w:rsidP="00EA50C4">
      <w:pPr>
        <w:pStyle w:val="Titolo1"/>
        <w:keepNext w:val="0"/>
        <w:keepLines w:val="0"/>
        <w:widowControl w:val="0"/>
        <w:spacing w:before="0"/>
        <w:rPr>
          <w:rFonts w:cstheme="minorHAnsi"/>
          <w:sz w:val="20"/>
          <w:szCs w:val="20"/>
        </w:rPr>
      </w:pPr>
      <w:bookmarkStart w:id="14" w:name="_Toc473040141"/>
      <w:bookmarkStart w:id="15" w:name="_Toc93396892"/>
      <w:r w:rsidRPr="00E30104">
        <w:rPr>
          <w:rFonts w:cstheme="minorHAnsi"/>
          <w:sz w:val="20"/>
          <w:szCs w:val="20"/>
        </w:rPr>
        <w:t>Art. 7b</w:t>
      </w:r>
      <w:r w:rsidR="00B4485B" w:rsidRPr="00E30104">
        <w:rPr>
          <w:rFonts w:cstheme="minorHAnsi"/>
          <w:sz w:val="20"/>
          <w:szCs w:val="20"/>
        </w:rPr>
        <w:t xml:space="preserve"> </w:t>
      </w:r>
      <w:r w:rsidR="00350B02" w:rsidRPr="00E30104">
        <w:rPr>
          <w:rFonts w:cstheme="minorHAnsi"/>
          <w:sz w:val="20"/>
          <w:szCs w:val="20"/>
        </w:rPr>
        <w:t xml:space="preserve">- </w:t>
      </w:r>
      <w:r w:rsidR="00B4485B" w:rsidRPr="00E30104">
        <w:rPr>
          <w:rFonts w:cstheme="minorHAnsi"/>
          <w:sz w:val="20"/>
          <w:szCs w:val="20"/>
        </w:rPr>
        <w:t>C</w:t>
      </w:r>
      <w:r w:rsidR="00350B02" w:rsidRPr="00E30104">
        <w:rPr>
          <w:rFonts w:cstheme="minorHAnsi"/>
          <w:sz w:val="20"/>
          <w:szCs w:val="20"/>
        </w:rPr>
        <w:t>onsegne eccedenti o non conformi</w:t>
      </w:r>
      <w:bookmarkEnd w:id="14"/>
      <w:bookmarkEnd w:id="15"/>
    </w:p>
    <w:p w14:paraId="1CE6F091" w14:textId="77777777" w:rsidR="005339A3" w:rsidRPr="00E30104" w:rsidRDefault="00406D35"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Nel caso in cui il Fornitore consegnasse </w:t>
      </w:r>
      <w:r w:rsidR="00E5002E" w:rsidRPr="00E30104">
        <w:rPr>
          <w:rFonts w:cstheme="minorHAnsi"/>
          <w:sz w:val="20"/>
          <w:szCs w:val="20"/>
        </w:rPr>
        <w:t>i beni</w:t>
      </w:r>
      <w:r w:rsidRPr="00E30104">
        <w:rPr>
          <w:rFonts w:cstheme="minorHAnsi"/>
          <w:sz w:val="20"/>
          <w:szCs w:val="20"/>
        </w:rPr>
        <w:t xml:space="preserve"> senza aver preventivamente preso accordi con l’ufficio preposto alla ricezione </w:t>
      </w:r>
      <w:r w:rsidR="00E5002E" w:rsidRPr="00E30104">
        <w:rPr>
          <w:rFonts w:cstheme="minorHAnsi"/>
          <w:sz w:val="20"/>
          <w:szCs w:val="20"/>
        </w:rPr>
        <w:t>degli stessi</w:t>
      </w:r>
      <w:r w:rsidRPr="00E30104">
        <w:rPr>
          <w:rFonts w:cstheme="minorHAnsi"/>
          <w:sz w:val="20"/>
          <w:szCs w:val="20"/>
        </w:rPr>
        <w:t>, attraverso la casella di posta gestioneserviziausiliari@sogei.it, con almeno 48 ore di anticipo rispetto al momento della consegna, Sogei si riserva la facoltà di non prendere in carico la merce in arrivo.</w:t>
      </w:r>
      <w:r w:rsidR="005339A3" w:rsidRPr="00E30104">
        <w:rPr>
          <w:rFonts w:cstheme="minorHAnsi"/>
          <w:sz w:val="20"/>
          <w:szCs w:val="20"/>
        </w:rPr>
        <w:t xml:space="preserve"> </w:t>
      </w:r>
    </w:p>
    <w:p w14:paraId="62A7B275" w14:textId="77777777" w:rsidR="005339A3" w:rsidRPr="00E30104" w:rsidRDefault="00E5002E" w:rsidP="00817A30">
      <w:pPr>
        <w:pStyle w:val="comma"/>
        <w:widowControl w:val="0"/>
        <w:numPr>
          <w:ilvl w:val="0"/>
          <w:numId w:val="10"/>
        </w:numPr>
        <w:spacing w:before="0" w:after="0"/>
        <w:rPr>
          <w:rFonts w:cstheme="minorHAnsi"/>
          <w:sz w:val="20"/>
          <w:szCs w:val="20"/>
        </w:rPr>
      </w:pPr>
      <w:r w:rsidRPr="00E30104">
        <w:rPr>
          <w:rFonts w:cstheme="minorHAnsi"/>
          <w:sz w:val="20"/>
          <w:szCs w:val="20"/>
        </w:rPr>
        <w:t>Q</w:t>
      </w:r>
      <w:r w:rsidR="005339A3" w:rsidRPr="00E30104">
        <w:rPr>
          <w:rFonts w:cstheme="minorHAnsi"/>
          <w:sz w:val="20"/>
          <w:szCs w:val="20"/>
        </w:rPr>
        <w:t xml:space="preserve">ualora, a seguito di successive verifiche, Sogei rilevasse che il Fornitore abbia consegnato dei beni non conformi ai quantitativi e/o alle caratteristiche tecniche e qualitative indicate </w:t>
      </w:r>
      <w:r w:rsidR="00DF41AA" w:rsidRPr="00E30104">
        <w:rPr>
          <w:rFonts w:cstheme="minorHAnsi"/>
          <w:sz w:val="20"/>
          <w:szCs w:val="20"/>
        </w:rPr>
        <w:t>nel contratto</w:t>
      </w:r>
      <w:r w:rsidR="005339A3" w:rsidRPr="00E30104">
        <w:rPr>
          <w:rFonts w:cstheme="minorHAnsi"/>
          <w:sz w:val="20"/>
          <w:szCs w:val="20"/>
        </w:rPr>
        <w:t>, la Sogei si riserva la facoltà di respingere la merce in consegna senza alcun addebito per la stessa.</w:t>
      </w:r>
    </w:p>
    <w:p w14:paraId="56760CCB" w14:textId="45AE68F7" w:rsidR="00406D35" w:rsidRPr="00E30104" w:rsidRDefault="005339A3"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In caso di consegna anticipata, la </w:t>
      </w:r>
      <w:r w:rsidR="00181C2C" w:rsidRPr="00E30104">
        <w:rPr>
          <w:rFonts w:cstheme="minorHAnsi"/>
          <w:sz w:val="20"/>
          <w:szCs w:val="20"/>
        </w:rPr>
        <w:t>Sogei</w:t>
      </w:r>
      <w:r w:rsidRPr="00E30104">
        <w:rPr>
          <w:rFonts w:cstheme="minorHAnsi"/>
          <w:sz w:val="20"/>
          <w:szCs w:val="20"/>
        </w:rPr>
        <w:t xml:space="preserve"> avrà facoltà di non prendere in consegna i beni, ovvero di restituirli al </w:t>
      </w:r>
      <w:r w:rsidRPr="00E30104">
        <w:rPr>
          <w:rFonts w:cstheme="minorHAnsi"/>
          <w:sz w:val="20"/>
          <w:szCs w:val="20"/>
        </w:rPr>
        <w:lastRenderedPageBreak/>
        <w:t>Fornitore a spese di quest’ultimo, oppure di trattenerli facendo tuttavia decorrere il termine di pagamento dalla data di consegna e/o accettazione prevista nel</w:t>
      </w:r>
      <w:r w:rsidR="00DF41AA" w:rsidRPr="00E30104">
        <w:rPr>
          <w:rFonts w:cstheme="minorHAnsi"/>
          <w:sz w:val="20"/>
          <w:szCs w:val="20"/>
        </w:rPr>
        <w:t xml:space="preserve"> contratto</w:t>
      </w:r>
      <w:r w:rsidRPr="00E30104">
        <w:rPr>
          <w:rFonts w:cstheme="minorHAnsi"/>
          <w:sz w:val="20"/>
          <w:szCs w:val="20"/>
        </w:rPr>
        <w:t>.</w:t>
      </w:r>
    </w:p>
    <w:p w14:paraId="09D59CDE" w14:textId="77777777" w:rsidR="0035624B" w:rsidRPr="00E30104" w:rsidRDefault="0035624B" w:rsidP="00EA50C4">
      <w:pPr>
        <w:pStyle w:val="comma"/>
        <w:widowControl w:val="0"/>
        <w:numPr>
          <w:ilvl w:val="0"/>
          <w:numId w:val="0"/>
        </w:numPr>
        <w:spacing w:before="0" w:after="0"/>
        <w:ind w:left="1069"/>
        <w:rPr>
          <w:rFonts w:cstheme="minorHAnsi"/>
          <w:sz w:val="20"/>
          <w:szCs w:val="20"/>
        </w:rPr>
      </w:pPr>
    </w:p>
    <w:p w14:paraId="62EFB14F" w14:textId="454B7FD3" w:rsidR="00406D35" w:rsidRPr="00E30104" w:rsidRDefault="002C79DB" w:rsidP="00EA50C4">
      <w:pPr>
        <w:pStyle w:val="Titolo1"/>
        <w:keepNext w:val="0"/>
        <w:keepLines w:val="0"/>
        <w:widowControl w:val="0"/>
        <w:spacing w:before="0"/>
        <w:rPr>
          <w:rFonts w:cstheme="minorHAnsi"/>
          <w:sz w:val="20"/>
          <w:szCs w:val="20"/>
        </w:rPr>
      </w:pPr>
      <w:bookmarkStart w:id="16" w:name="_Toc473040143"/>
      <w:bookmarkStart w:id="17" w:name="_Toc93396893"/>
      <w:r w:rsidRPr="00E30104">
        <w:rPr>
          <w:rFonts w:cstheme="minorHAnsi"/>
          <w:sz w:val="20"/>
          <w:szCs w:val="20"/>
        </w:rPr>
        <w:t xml:space="preserve">Art. </w:t>
      </w:r>
      <w:r w:rsidR="00785E01" w:rsidRPr="00E30104">
        <w:rPr>
          <w:rFonts w:cstheme="minorHAnsi"/>
          <w:sz w:val="20"/>
          <w:szCs w:val="20"/>
        </w:rPr>
        <w:t xml:space="preserve">7C </w:t>
      </w:r>
      <w:r w:rsidR="00350B02" w:rsidRPr="00E30104">
        <w:rPr>
          <w:rFonts w:cstheme="minorHAnsi"/>
          <w:sz w:val="20"/>
          <w:szCs w:val="20"/>
        </w:rPr>
        <w:t xml:space="preserve">- </w:t>
      </w:r>
      <w:r w:rsidR="00B4485B" w:rsidRPr="00E30104">
        <w:rPr>
          <w:rFonts w:cstheme="minorHAnsi"/>
          <w:sz w:val="20"/>
          <w:szCs w:val="20"/>
        </w:rPr>
        <w:t>M</w:t>
      </w:r>
      <w:r w:rsidR="00350B02" w:rsidRPr="00E30104">
        <w:rPr>
          <w:rFonts w:cstheme="minorHAnsi"/>
          <w:sz w:val="20"/>
          <w:szCs w:val="20"/>
        </w:rPr>
        <w:t xml:space="preserve">anutenzione </w:t>
      </w:r>
      <w:r w:rsidR="00B429E0" w:rsidRPr="00E30104">
        <w:rPr>
          <w:rFonts w:cstheme="minorHAnsi"/>
          <w:sz w:val="20"/>
          <w:szCs w:val="20"/>
        </w:rPr>
        <w:t xml:space="preserve">di prodotti HW e SW </w:t>
      </w:r>
      <w:r w:rsidR="00417E48" w:rsidRPr="00E30104">
        <w:rPr>
          <w:rFonts w:cstheme="minorHAnsi"/>
          <w:sz w:val="20"/>
          <w:szCs w:val="20"/>
        </w:rPr>
        <w:t>(</w:t>
      </w:r>
      <w:r w:rsidR="00417E48" w:rsidRPr="00E30104">
        <w:rPr>
          <w:rFonts w:cstheme="minorHAnsi"/>
          <w:i/>
          <w:sz w:val="20"/>
          <w:szCs w:val="20"/>
        </w:rPr>
        <w:t>se presente</w:t>
      </w:r>
      <w:r w:rsidR="00417E48" w:rsidRPr="00E30104">
        <w:rPr>
          <w:rFonts w:cstheme="minorHAnsi"/>
          <w:sz w:val="20"/>
          <w:szCs w:val="20"/>
        </w:rPr>
        <w:t>)</w:t>
      </w:r>
      <w:bookmarkEnd w:id="16"/>
      <w:bookmarkEnd w:id="17"/>
    </w:p>
    <w:p w14:paraId="20721A8A" w14:textId="77777777" w:rsidR="00C338E6" w:rsidRPr="00E30104" w:rsidRDefault="00B429E0" w:rsidP="00817A30">
      <w:pPr>
        <w:pStyle w:val="comma"/>
        <w:widowControl w:val="0"/>
        <w:numPr>
          <w:ilvl w:val="0"/>
          <w:numId w:val="12"/>
        </w:numPr>
        <w:spacing w:before="0" w:after="0"/>
        <w:rPr>
          <w:rFonts w:cstheme="minorHAnsi"/>
          <w:sz w:val="20"/>
          <w:szCs w:val="20"/>
        </w:rPr>
      </w:pPr>
      <w:r w:rsidRPr="00E30104">
        <w:rPr>
          <w:rFonts w:cstheme="minorHAnsi"/>
          <w:sz w:val="20"/>
          <w:szCs w:val="20"/>
        </w:rPr>
        <w:t>L</w:t>
      </w:r>
      <w:r w:rsidR="009317BE" w:rsidRPr="00E30104">
        <w:rPr>
          <w:rFonts w:cstheme="minorHAnsi"/>
          <w:sz w:val="20"/>
          <w:szCs w:val="20"/>
        </w:rPr>
        <w:t xml:space="preserve">’Impresa si obbliga a prestare il servizio di manutenzione in garanzia </w:t>
      </w:r>
      <w:r w:rsidR="008E066A" w:rsidRPr="00E30104">
        <w:rPr>
          <w:rFonts w:cstheme="minorHAnsi"/>
          <w:sz w:val="20"/>
          <w:szCs w:val="20"/>
        </w:rPr>
        <w:t xml:space="preserve">dei beni oggetto </w:t>
      </w:r>
      <w:r w:rsidR="009317BE" w:rsidRPr="00E30104">
        <w:rPr>
          <w:rFonts w:cstheme="minorHAnsi"/>
          <w:sz w:val="20"/>
          <w:szCs w:val="20"/>
        </w:rPr>
        <w:t>della fornitur</w:t>
      </w:r>
      <w:r w:rsidR="00FC5918" w:rsidRPr="00E30104">
        <w:rPr>
          <w:rFonts w:cstheme="minorHAnsi"/>
          <w:sz w:val="20"/>
          <w:szCs w:val="20"/>
        </w:rPr>
        <w:t xml:space="preserve">a per un periodo di 12 (dodici) </w:t>
      </w:r>
      <w:r w:rsidR="009317BE" w:rsidRPr="00E30104">
        <w:rPr>
          <w:rFonts w:cstheme="minorHAnsi"/>
          <w:sz w:val="20"/>
          <w:szCs w:val="20"/>
        </w:rPr>
        <w:t>mesi decorrenti dalla data “Data di Accettazione della Fornitura” di cui</w:t>
      </w:r>
      <w:r w:rsidR="00C338E6" w:rsidRPr="00E30104">
        <w:rPr>
          <w:rFonts w:cstheme="minorHAnsi"/>
          <w:sz w:val="20"/>
          <w:szCs w:val="20"/>
        </w:rPr>
        <w:t xml:space="preserve"> all’articolo “verifica di conformità</w:t>
      </w:r>
      <w:r w:rsidR="009317BE" w:rsidRPr="00E30104">
        <w:rPr>
          <w:rFonts w:cstheme="minorHAnsi"/>
          <w:sz w:val="20"/>
          <w:szCs w:val="20"/>
        </w:rPr>
        <w:t>”</w:t>
      </w:r>
      <w:r w:rsidR="00C338E6" w:rsidRPr="00E30104">
        <w:rPr>
          <w:rFonts w:cstheme="minorHAnsi"/>
          <w:sz w:val="20"/>
          <w:szCs w:val="20"/>
        </w:rPr>
        <w:t>.</w:t>
      </w:r>
      <w:r w:rsidR="00A233BE" w:rsidRPr="00E30104">
        <w:rPr>
          <w:rFonts w:cstheme="minorHAnsi"/>
          <w:sz w:val="20"/>
          <w:szCs w:val="20"/>
        </w:rPr>
        <w:t xml:space="preserve"> Tale servizio deve essere erogato a cure e spese del Fornitore e senza alcun onere aggiuntivo per Sogei, intendendosi ricompreso nel corrispettivo contrattuale. </w:t>
      </w:r>
    </w:p>
    <w:p w14:paraId="5470D6C1" w14:textId="77777777" w:rsidR="009317BE" w:rsidRPr="00E30104" w:rsidRDefault="00E5002E" w:rsidP="00817A30">
      <w:pPr>
        <w:pStyle w:val="comma"/>
        <w:widowControl w:val="0"/>
        <w:numPr>
          <w:ilvl w:val="0"/>
          <w:numId w:val="12"/>
        </w:numPr>
        <w:rPr>
          <w:rFonts w:cstheme="minorHAnsi"/>
          <w:sz w:val="20"/>
          <w:szCs w:val="20"/>
        </w:rPr>
      </w:pPr>
      <w:r w:rsidRPr="00E30104">
        <w:rPr>
          <w:rFonts w:cstheme="minorHAnsi"/>
          <w:sz w:val="20"/>
          <w:szCs w:val="20"/>
        </w:rPr>
        <w:t>L’Impresa si obbliga a prestare</w:t>
      </w:r>
      <w:r w:rsidR="00C338E6" w:rsidRPr="00E30104">
        <w:rPr>
          <w:rFonts w:cstheme="minorHAnsi"/>
          <w:sz w:val="20"/>
          <w:szCs w:val="20"/>
        </w:rPr>
        <w:t xml:space="preserve"> ove acquisito,</w:t>
      </w:r>
      <w:r w:rsidR="009317BE" w:rsidRPr="00E30104">
        <w:rPr>
          <w:rFonts w:cstheme="minorHAnsi"/>
          <w:sz w:val="20"/>
          <w:szCs w:val="20"/>
        </w:rPr>
        <w:t xml:space="preserve"> il servizio di manutenzione a pagamento per </w:t>
      </w:r>
      <w:r w:rsidR="00FC5918" w:rsidRPr="00E30104">
        <w:rPr>
          <w:rFonts w:cstheme="minorHAnsi"/>
          <w:sz w:val="20"/>
          <w:szCs w:val="20"/>
        </w:rPr>
        <w:t xml:space="preserve">il </w:t>
      </w:r>
      <w:r w:rsidR="009317BE" w:rsidRPr="00E30104">
        <w:rPr>
          <w:rFonts w:cstheme="minorHAnsi"/>
          <w:sz w:val="20"/>
          <w:szCs w:val="20"/>
        </w:rPr>
        <w:t xml:space="preserve">periodo di tempo espressamente indicato nel Capitolato tecnico </w:t>
      </w:r>
      <w:r w:rsidRPr="00E30104">
        <w:rPr>
          <w:rFonts w:cstheme="minorHAnsi"/>
          <w:sz w:val="20"/>
          <w:szCs w:val="20"/>
        </w:rPr>
        <w:t>(ove presente) o nella RDO</w:t>
      </w:r>
      <w:r w:rsidR="009317BE" w:rsidRPr="00E30104">
        <w:rPr>
          <w:rFonts w:cstheme="minorHAnsi"/>
          <w:sz w:val="20"/>
          <w:szCs w:val="20"/>
        </w:rPr>
        <w:t>, decorrente dalla scadenza del periodo di manutenzione in garanzia</w:t>
      </w:r>
      <w:r w:rsidR="00FD4F7E" w:rsidRPr="00E30104">
        <w:rPr>
          <w:rFonts w:cstheme="minorHAnsi"/>
          <w:sz w:val="20"/>
          <w:szCs w:val="20"/>
        </w:rPr>
        <w:t xml:space="preserve">. </w:t>
      </w:r>
    </w:p>
    <w:p w14:paraId="07EB93EA"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Il servizio di manutenzione che dovrà essere prestato </w:t>
      </w:r>
      <w:r w:rsidR="00A233BE" w:rsidRPr="00E30104">
        <w:rPr>
          <w:rFonts w:cstheme="minorHAnsi"/>
          <w:sz w:val="20"/>
          <w:szCs w:val="20"/>
        </w:rPr>
        <w:t xml:space="preserve">entro i termini e </w:t>
      </w:r>
      <w:r w:rsidRPr="00E30104">
        <w:rPr>
          <w:rFonts w:cstheme="minorHAnsi"/>
          <w:sz w:val="20"/>
          <w:szCs w:val="20"/>
        </w:rPr>
        <w:t>con le modalità indicate nel presente articolo e nel Capitolato Tecnico</w:t>
      </w:r>
      <w:r w:rsidR="00E5002E" w:rsidRPr="00E30104">
        <w:rPr>
          <w:rFonts w:cstheme="minorHAnsi"/>
          <w:sz w:val="20"/>
          <w:szCs w:val="20"/>
        </w:rPr>
        <w:t xml:space="preserve"> (</w:t>
      </w:r>
      <w:r w:rsidR="00E5002E" w:rsidRPr="00E30104">
        <w:rPr>
          <w:rFonts w:cstheme="minorHAnsi"/>
          <w:i/>
          <w:sz w:val="20"/>
          <w:szCs w:val="20"/>
        </w:rPr>
        <w:t>ove presente</w:t>
      </w:r>
      <w:r w:rsidR="00E5002E" w:rsidRPr="00E30104">
        <w:rPr>
          <w:rFonts w:cstheme="minorHAnsi"/>
          <w:sz w:val="20"/>
          <w:szCs w:val="20"/>
        </w:rPr>
        <w:t>)</w:t>
      </w:r>
      <w:r w:rsidRPr="00E30104">
        <w:rPr>
          <w:rFonts w:cstheme="minorHAnsi"/>
          <w:sz w:val="20"/>
          <w:szCs w:val="20"/>
        </w:rPr>
        <w:t xml:space="preserve">, </w:t>
      </w:r>
      <w:r w:rsidR="00FC5918" w:rsidRPr="00E30104">
        <w:rPr>
          <w:rFonts w:cstheme="minorHAnsi"/>
          <w:sz w:val="20"/>
          <w:szCs w:val="20"/>
        </w:rPr>
        <w:t xml:space="preserve">nel rispetto dei prescritti Livelli di Servizio, pena l’applicazione delle penali di cui al successivo art. </w:t>
      </w:r>
      <w:r w:rsidR="00100FB9" w:rsidRPr="00E30104">
        <w:rPr>
          <w:rFonts w:cstheme="minorHAnsi"/>
          <w:sz w:val="20"/>
          <w:szCs w:val="20"/>
        </w:rPr>
        <w:t>“penali” c</w:t>
      </w:r>
      <w:r w:rsidRPr="00E30104">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73963DC3"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65CC6629" w14:textId="77777777" w:rsidR="00350B02"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Ove l’eliminazione del malfunzionamento e/o del fermo richieda un tempo superiore a quello stabilito ovvero comporti il trasferimento delle apparecchiature in luogo diverso dai locali dell’Amministrazione e/o della Sogei, l’Impresa, previa comunicazione alla Sogei, dovrà provvedere alla sostituzione delle apparecchiature stesse con altre aventi le medesime caratteristiche tecniche e funzionali, ferma restando l’applicazione delle penali</w:t>
      </w:r>
      <w:r w:rsidR="002A3A36" w:rsidRPr="00E30104">
        <w:rPr>
          <w:rFonts w:cstheme="minorHAnsi"/>
          <w:sz w:val="20"/>
          <w:szCs w:val="20"/>
        </w:rPr>
        <w:t>,</w:t>
      </w:r>
      <w:r w:rsidRPr="00E30104">
        <w:rPr>
          <w:rFonts w:cstheme="minorHAnsi"/>
          <w:sz w:val="20"/>
          <w:szCs w:val="20"/>
        </w:rPr>
        <w:t xml:space="preserve"> sino al momento della sostituzione della merce</w:t>
      </w:r>
      <w:r w:rsidR="00FC5918" w:rsidRPr="00E30104">
        <w:rPr>
          <w:rFonts w:cstheme="minorHAnsi"/>
          <w:sz w:val="20"/>
          <w:szCs w:val="20"/>
        </w:rPr>
        <w:t>.</w:t>
      </w:r>
    </w:p>
    <w:p w14:paraId="6D782AB4" w14:textId="77777777" w:rsidR="00C2491F" w:rsidRPr="00E30104" w:rsidRDefault="00B429E0" w:rsidP="00EA50C4">
      <w:pPr>
        <w:pStyle w:val="comma"/>
        <w:widowControl w:val="0"/>
        <w:spacing w:before="0" w:after="0"/>
        <w:rPr>
          <w:rFonts w:cstheme="minorHAnsi"/>
          <w:sz w:val="20"/>
          <w:szCs w:val="20"/>
        </w:rPr>
      </w:pPr>
      <w:bookmarkStart w:id="18" w:name="_Toc473040144"/>
      <w:r w:rsidRPr="00E30104">
        <w:rPr>
          <w:rFonts w:cstheme="minorHAnsi"/>
          <w:sz w:val="20"/>
          <w:szCs w:val="20"/>
        </w:rPr>
        <w:t>(</w:t>
      </w:r>
      <w:r w:rsidRPr="00E30104">
        <w:rPr>
          <w:rFonts w:eastAsiaTheme="majorEastAsia" w:cstheme="minorHAnsi"/>
          <w:i/>
          <w:sz w:val="20"/>
          <w:szCs w:val="20"/>
        </w:rPr>
        <w:t>in caso di SW</w:t>
      </w:r>
      <w:r w:rsidR="00383386" w:rsidRPr="00E30104">
        <w:rPr>
          <w:rFonts w:cstheme="minorHAnsi"/>
          <w:sz w:val="20"/>
          <w:szCs w:val="20"/>
        </w:rPr>
        <w:t>)</w:t>
      </w:r>
      <w:r w:rsidRPr="00E30104">
        <w:rPr>
          <w:rFonts w:cstheme="minorHAnsi"/>
          <w:sz w:val="20"/>
          <w:szCs w:val="20"/>
        </w:rPr>
        <w:t xml:space="preserve"> </w:t>
      </w:r>
      <w:bookmarkEnd w:id="18"/>
      <w:r w:rsidR="00A233BE" w:rsidRPr="00E30104">
        <w:rPr>
          <w:rFonts w:cstheme="minorHAnsi"/>
          <w:sz w:val="20"/>
          <w:szCs w:val="20"/>
        </w:rPr>
        <w:t>I</w:t>
      </w:r>
      <w:r w:rsidR="00C2491F" w:rsidRPr="00E30104">
        <w:rPr>
          <w:rFonts w:cstheme="minorHAnsi"/>
          <w:sz w:val="20"/>
          <w:szCs w:val="20"/>
        </w:rPr>
        <w:t xml:space="preserve">l servizio di manutenzione sarà prestato secondo </w:t>
      </w:r>
      <w:r w:rsidR="008E066A" w:rsidRPr="00E30104">
        <w:rPr>
          <w:rFonts w:cstheme="minorHAnsi"/>
          <w:sz w:val="20"/>
          <w:szCs w:val="20"/>
        </w:rPr>
        <w:t xml:space="preserve">le modalità </w:t>
      </w:r>
      <w:r w:rsidR="00C2491F" w:rsidRPr="00E30104">
        <w:rPr>
          <w:rFonts w:cstheme="minorHAnsi"/>
          <w:sz w:val="20"/>
          <w:szCs w:val="20"/>
        </w:rPr>
        <w:t>indicat</w:t>
      </w:r>
      <w:r w:rsidR="008E066A" w:rsidRPr="00E30104">
        <w:rPr>
          <w:rFonts w:cstheme="minorHAnsi"/>
          <w:sz w:val="20"/>
          <w:szCs w:val="20"/>
        </w:rPr>
        <w:t>e</w:t>
      </w:r>
      <w:r w:rsidR="00C2491F" w:rsidRPr="00E30104">
        <w:rPr>
          <w:rFonts w:cstheme="minorHAnsi"/>
          <w:sz w:val="20"/>
          <w:szCs w:val="20"/>
        </w:rPr>
        <w:t xml:space="preserve"> nel Capitolato tecnico, ove presente, e comprenderà, a titolo esemplificativo e non esaustivo:</w:t>
      </w:r>
    </w:p>
    <w:p w14:paraId="360B263D"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64C6CCE5"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9AF6C1F" w14:textId="3BBBB9D1"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consegna di ogni nuovo update dei Prodotti: la Sogei e/o l’Amministrazione avrà/avranno comunque facoltà di utilizzare le nuove versioni e/o di continuare ad usare le precedenti. Per update si intendono sia nuove release che nuove versioni dei Prodotti.</w:t>
      </w:r>
    </w:p>
    <w:p w14:paraId="19D3AF90" w14:textId="77777777" w:rsidR="00BD1F3D" w:rsidRPr="00E30104" w:rsidRDefault="0035624B" w:rsidP="00EA50C4">
      <w:pPr>
        <w:pStyle w:val="puntino"/>
        <w:widowControl w:val="0"/>
        <w:numPr>
          <w:ilvl w:val="0"/>
          <w:numId w:val="0"/>
        </w:numPr>
        <w:rPr>
          <w:rFonts w:cstheme="minorHAnsi"/>
          <w:b/>
          <w:sz w:val="20"/>
          <w:szCs w:val="20"/>
        </w:rPr>
      </w:pPr>
      <w:r w:rsidRPr="00E30104">
        <w:rPr>
          <w:rFonts w:cstheme="minorHAnsi"/>
          <w:b/>
          <w:sz w:val="20"/>
          <w:szCs w:val="20"/>
        </w:rPr>
        <w:t>G</w:t>
      </w:r>
      <w:r w:rsidR="00BD1F3D" w:rsidRPr="00E30104">
        <w:rPr>
          <w:rFonts w:cstheme="minorHAnsi"/>
          <w:b/>
          <w:sz w:val="20"/>
          <w:szCs w:val="20"/>
        </w:rPr>
        <w:t xml:space="preserve">li articoli </w:t>
      </w:r>
      <w:r w:rsidR="005267A4" w:rsidRPr="00E30104">
        <w:rPr>
          <w:rFonts w:cstheme="minorHAnsi"/>
          <w:b/>
          <w:sz w:val="20"/>
          <w:szCs w:val="20"/>
        </w:rPr>
        <w:t>8 e 9</w:t>
      </w:r>
      <w:r w:rsidR="00BD1F3D" w:rsidRPr="00E30104">
        <w:rPr>
          <w:rFonts w:cstheme="minorHAnsi"/>
          <w:b/>
          <w:sz w:val="20"/>
          <w:szCs w:val="20"/>
        </w:rPr>
        <w:t xml:space="preserve"> </w:t>
      </w:r>
      <w:r w:rsidRPr="00E30104">
        <w:rPr>
          <w:rFonts w:cstheme="minorHAnsi"/>
          <w:b/>
          <w:sz w:val="20"/>
          <w:szCs w:val="20"/>
        </w:rPr>
        <w:t>trovano applicazione</w:t>
      </w:r>
      <w:r w:rsidR="00417E48" w:rsidRPr="00E30104">
        <w:rPr>
          <w:rFonts w:cstheme="minorHAnsi"/>
          <w:b/>
          <w:sz w:val="20"/>
          <w:szCs w:val="20"/>
        </w:rPr>
        <w:t xml:space="preserve"> in alternativa agli artt. 6 e 7, 7A, 7B e 7C, </w:t>
      </w:r>
      <w:r w:rsidRPr="00E30104">
        <w:rPr>
          <w:rFonts w:cstheme="minorHAnsi"/>
          <w:b/>
          <w:sz w:val="20"/>
          <w:szCs w:val="20"/>
        </w:rPr>
        <w:t xml:space="preserve">in caso di </w:t>
      </w:r>
      <w:r w:rsidR="00BD1F3D" w:rsidRPr="00E30104">
        <w:rPr>
          <w:rFonts w:cstheme="minorHAnsi"/>
          <w:b/>
          <w:sz w:val="20"/>
          <w:szCs w:val="20"/>
        </w:rPr>
        <w:t xml:space="preserve">acquisto di </w:t>
      </w:r>
      <w:r w:rsidRPr="00E30104">
        <w:rPr>
          <w:rFonts w:cstheme="minorHAnsi"/>
          <w:b/>
          <w:sz w:val="20"/>
          <w:szCs w:val="20"/>
        </w:rPr>
        <w:t>soli servizi</w:t>
      </w:r>
      <w:r w:rsidR="00417E48" w:rsidRPr="00E30104">
        <w:rPr>
          <w:rFonts w:cstheme="minorHAnsi"/>
          <w:b/>
          <w:sz w:val="20"/>
          <w:szCs w:val="20"/>
        </w:rPr>
        <w:t xml:space="preserve"> </w:t>
      </w:r>
      <w:r w:rsidRPr="00E30104">
        <w:rPr>
          <w:rFonts w:cstheme="minorHAnsi"/>
          <w:b/>
          <w:sz w:val="20"/>
          <w:szCs w:val="20"/>
        </w:rPr>
        <w:t>(</w:t>
      </w:r>
      <w:r w:rsidR="005267A4" w:rsidRPr="00E30104">
        <w:rPr>
          <w:rFonts w:cstheme="minorHAnsi"/>
          <w:b/>
          <w:sz w:val="20"/>
          <w:szCs w:val="20"/>
        </w:rPr>
        <w:t xml:space="preserve">ad es: </w:t>
      </w:r>
      <w:r w:rsidR="00BD1F3D" w:rsidRPr="00E30104">
        <w:rPr>
          <w:rFonts w:cstheme="minorHAnsi"/>
          <w:b/>
          <w:sz w:val="20"/>
          <w:szCs w:val="20"/>
        </w:rPr>
        <w:t>sola manutenzione aggiuntiva HW e SW</w:t>
      </w:r>
      <w:r w:rsidRPr="00E30104">
        <w:rPr>
          <w:rFonts w:cstheme="minorHAnsi"/>
          <w:b/>
          <w:sz w:val="20"/>
          <w:szCs w:val="20"/>
        </w:rPr>
        <w:t>)</w:t>
      </w:r>
      <w:r w:rsidR="00BD1F3D" w:rsidRPr="00E30104">
        <w:rPr>
          <w:rFonts w:cstheme="minorHAnsi"/>
          <w:b/>
          <w:sz w:val="20"/>
          <w:szCs w:val="20"/>
        </w:rPr>
        <w:t xml:space="preserve"> </w:t>
      </w:r>
    </w:p>
    <w:p w14:paraId="6902FA08" w14:textId="77777777" w:rsidR="00541A7C" w:rsidRPr="00E30104" w:rsidRDefault="00541A7C" w:rsidP="00EA50C4">
      <w:pPr>
        <w:pStyle w:val="Titolo1"/>
        <w:keepNext w:val="0"/>
        <w:keepLines w:val="0"/>
        <w:widowControl w:val="0"/>
        <w:rPr>
          <w:rFonts w:cstheme="minorHAnsi"/>
          <w:sz w:val="20"/>
          <w:szCs w:val="20"/>
        </w:rPr>
      </w:pPr>
      <w:bookmarkStart w:id="19" w:name="_Toc473040145"/>
      <w:bookmarkStart w:id="20" w:name="_Toc93396894"/>
      <w:r w:rsidRPr="00E30104">
        <w:rPr>
          <w:rFonts w:cstheme="minorHAnsi"/>
          <w:sz w:val="20"/>
          <w:szCs w:val="20"/>
        </w:rPr>
        <w:t xml:space="preserve">Art. </w:t>
      </w:r>
      <w:r w:rsidR="005267A4" w:rsidRPr="00E30104">
        <w:rPr>
          <w:rFonts w:cstheme="minorHAnsi"/>
          <w:sz w:val="20"/>
          <w:szCs w:val="20"/>
        </w:rPr>
        <w:t>8</w:t>
      </w:r>
      <w:r w:rsidRPr="00E30104">
        <w:rPr>
          <w:rFonts w:cstheme="minorHAnsi"/>
          <w:sz w:val="20"/>
          <w:szCs w:val="20"/>
        </w:rPr>
        <w:t xml:space="preserve"> - Oneri ed incombenze a carico del fornitore</w:t>
      </w:r>
      <w:bookmarkEnd w:id="20"/>
    </w:p>
    <w:p w14:paraId="323EF320"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3401F3E2"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Il Fornitore si obbliga ad eseguire le prestazioni </w:t>
      </w:r>
      <w:r w:rsidR="00ED3A21" w:rsidRPr="00E30104">
        <w:rPr>
          <w:rFonts w:cstheme="minorHAnsi"/>
          <w:sz w:val="20"/>
          <w:szCs w:val="20"/>
        </w:rPr>
        <w:t xml:space="preserve">oggetto del contratto </w:t>
      </w:r>
      <w:r w:rsidRPr="00E30104">
        <w:rPr>
          <w:rFonts w:cstheme="minorHAnsi"/>
          <w:sz w:val="20"/>
          <w:szCs w:val="20"/>
        </w:rPr>
        <w:t>secondo i termini e con le modalità indicate nel presente articolo</w:t>
      </w:r>
      <w:r w:rsidR="00ED3A21" w:rsidRPr="00E30104">
        <w:rPr>
          <w:rFonts w:cstheme="minorHAnsi"/>
          <w:sz w:val="20"/>
          <w:szCs w:val="20"/>
        </w:rPr>
        <w:t>, nella RDO</w:t>
      </w:r>
      <w:r w:rsidRPr="00E30104">
        <w:rPr>
          <w:rFonts w:cstheme="minorHAnsi"/>
          <w:sz w:val="20"/>
          <w:szCs w:val="20"/>
        </w:rPr>
        <w:t xml:space="preserve"> e nel Capitolato Tecnico (ove presente), nel rispetto dei prescritti Livelli di Servizio, pena l’applicazione delle penali. </w:t>
      </w:r>
    </w:p>
    <w:p w14:paraId="49F5F619"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E30104">
        <w:rPr>
          <w:rFonts w:cstheme="minorHAnsi"/>
          <w:sz w:val="20"/>
          <w:szCs w:val="20"/>
        </w:rPr>
        <w:t>della RDO</w:t>
      </w:r>
      <w:r w:rsidR="00383386" w:rsidRPr="00E30104">
        <w:rPr>
          <w:rFonts w:cstheme="minorHAnsi"/>
          <w:sz w:val="20"/>
          <w:szCs w:val="20"/>
        </w:rPr>
        <w:t xml:space="preserve"> e a</w:t>
      </w:r>
      <w:r w:rsidRPr="00E30104">
        <w:rPr>
          <w:rFonts w:cstheme="minorHAnsi"/>
          <w:sz w:val="20"/>
          <w:szCs w:val="20"/>
        </w:rPr>
        <w:t>l Capitolato tecnico (</w:t>
      </w:r>
      <w:r w:rsidRPr="00E30104">
        <w:rPr>
          <w:rFonts w:cstheme="minorHAnsi"/>
          <w:i/>
          <w:sz w:val="20"/>
          <w:szCs w:val="20"/>
        </w:rPr>
        <w:t xml:space="preserve">ove </w:t>
      </w:r>
      <w:r w:rsidR="002A3A36" w:rsidRPr="00E30104">
        <w:rPr>
          <w:rFonts w:cstheme="minorHAnsi"/>
          <w:i/>
          <w:sz w:val="20"/>
          <w:szCs w:val="20"/>
        </w:rPr>
        <w:t>presente</w:t>
      </w:r>
      <w:r w:rsidRPr="00E30104">
        <w:rPr>
          <w:rFonts w:cstheme="minorHAnsi"/>
          <w:sz w:val="20"/>
          <w:szCs w:val="20"/>
        </w:rPr>
        <w:t>).</w:t>
      </w:r>
    </w:p>
    <w:p w14:paraId="7BEF047B" w14:textId="5827526F" w:rsidR="00EA180C" w:rsidRDefault="00541A7C" w:rsidP="00286DAE">
      <w:pPr>
        <w:pStyle w:val="comma"/>
        <w:widowControl w:val="0"/>
        <w:numPr>
          <w:ilvl w:val="0"/>
          <w:numId w:val="35"/>
        </w:numPr>
        <w:tabs>
          <w:tab w:val="clear" w:pos="284"/>
          <w:tab w:val="left" w:pos="0"/>
        </w:tabs>
        <w:suppressAutoHyphens w:val="0"/>
        <w:spacing w:before="0" w:after="0"/>
        <w:rPr>
          <w:rFonts w:cstheme="minorHAnsi"/>
          <w:sz w:val="20"/>
          <w:szCs w:val="20"/>
        </w:rPr>
      </w:pPr>
      <w:r w:rsidRPr="00E30104">
        <w:rPr>
          <w:rFonts w:cstheme="minorHAnsi"/>
          <w:sz w:val="20"/>
          <w:szCs w:val="20"/>
        </w:rPr>
        <w:t xml:space="preserve">In caso di acquisto di sviluppo software, formazione o comunque servizi che prevedono rilascio </w:t>
      </w:r>
      <w:proofErr w:type="spellStart"/>
      <w:r w:rsidRPr="00E30104">
        <w:rPr>
          <w:rFonts w:cstheme="minorHAnsi"/>
          <w:sz w:val="20"/>
          <w:szCs w:val="20"/>
        </w:rPr>
        <w:t>deliverables</w:t>
      </w:r>
      <w:proofErr w:type="spellEnd"/>
      <w:r w:rsidRPr="00E30104">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779250F3" w14:textId="77777777" w:rsidR="00632BC6" w:rsidRPr="00E30104" w:rsidRDefault="00632BC6" w:rsidP="00632BC6">
      <w:pPr>
        <w:pStyle w:val="comma"/>
        <w:widowControl w:val="0"/>
        <w:numPr>
          <w:ilvl w:val="0"/>
          <w:numId w:val="0"/>
        </w:numPr>
        <w:tabs>
          <w:tab w:val="clear" w:pos="284"/>
          <w:tab w:val="left" w:pos="0"/>
        </w:tabs>
        <w:suppressAutoHyphens w:val="0"/>
        <w:spacing w:before="0" w:after="0"/>
        <w:ind w:left="1070"/>
        <w:rPr>
          <w:rFonts w:cstheme="minorHAnsi"/>
          <w:sz w:val="20"/>
          <w:szCs w:val="20"/>
        </w:rPr>
      </w:pPr>
    </w:p>
    <w:p w14:paraId="5C3C02C8" w14:textId="3FCD215C" w:rsidR="00FD4F7E" w:rsidRPr="00E30104" w:rsidRDefault="003977F0" w:rsidP="00EA50C4">
      <w:pPr>
        <w:pStyle w:val="Titolo1"/>
        <w:keepNext w:val="0"/>
        <w:keepLines w:val="0"/>
        <w:widowControl w:val="0"/>
        <w:rPr>
          <w:rFonts w:cstheme="minorHAnsi"/>
          <w:sz w:val="20"/>
          <w:szCs w:val="20"/>
        </w:rPr>
      </w:pPr>
      <w:bookmarkStart w:id="21" w:name="_Toc93396895"/>
      <w:r w:rsidRPr="00E30104">
        <w:rPr>
          <w:rFonts w:cstheme="minorHAnsi"/>
          <w:sz w:val="20"/>
          <w:szCs w:val="20"/>
        </w:rPr>
        <w:lastRenderedPageBreak/>
        <w:t xml:space="preserve">Art. </w:t>
      </w:r>
      <w:r w:rsidR="005267A4" w:rsidRPr="00E30104">
        <w:rPr>
          <w:rFonts w:cstheme="minorHAnsi"/>
          <w:sz w:val="20"/>
          <w:szCs w:val="20"/>
        </w:rPr>
        <w:t xml:space="preserve">9 </w:t>
      </w:r>
      <w:r w:rsidR="00ED3A21" w:rsidRPr="00E30104">
        <w:rPr>
          <w:rFonts w:cstheme="minorHAnsi"/>
          <w:sz w:val="20"/>
          <w:szCs w:val="20"/>
        </w:rPr>
        <w:t xml:space="preserve">–Servizio di </w:t>
      </w:r>
      <w:r w:rsidR="00B4485B" w:rsidRPr="00E30104">
        <w:rPr>
          <w:rFonts w:cstheme="minorHAnsi"/>
          <w:sz w:val="20"/>
          <w:szCs w:val="20"/>
        </w:rPr>
        <w:t>M</w:t>
      </w:r>
      <w:r w:rsidRPr="00E30104">
        <w:rPr>
          <w:rFonts w:cstheme="minorHAnsi"/>
          <w:sz w:val="20"/>
          <w:szCs w:val="20"/>
        </w:rPr>
        <w:t xml:space="preserve">anutenzione </w:t>
      </w:r>
      <w:bookmarkEnd w:id="19"/>
      <w:r w:rsidR="00FD4F7E" w:rsidRPr="00E30104">
        <w:rPr>
          <w:rFonts w:cstheme="minorHAnsi"/>
          <w:sz w:val="20"/>
          <w:szCs w:val="20"/>
        </w:rPr>
        <w:t>(</w:t>
      </w:r>
      <w:r w:rsidR="00FD4F7E" w:rsidRPr="00E30104">
        <w:rPr>
          <w:rFonts w:cstheme="minorHAnsi"/>
          <w:i/>
          <w:sz w:val="20"/>
          <w:szCs w:val="20"/>
        </w:rPr>
        <w:t>se presente</w:t>
      </w:r>
      <w:r w:rsidR="00FD4F7E" w:rsidRPr="00E30104">
        <w:rPr>
          <w:rFonts w:cstheme="minorHAnsi"/>
          <w:sz w:val="20"/>
          <w:szCs w:val="20"/>
        </w:rPr>
        <w:t>)</w:t>
      </w:r>
      <w:bookmarkEnd w:id="21"/>
    </w:p>
    <w:p w14:paraId="0543890D" w14:textId="77777777" w:rsidR="00A233BE" w:rsidRPr="00E30104" w:rsidRDefault="00A233BE" w:rsidP="00286DAE">
      <w:pPr>
        <w:pStyle w:val="comma"/>
        <w:numPr>
          <w:ilvl w:val="0"/>
          <w:numId w:val="42"/>
        </w:numPr>
        <w:rPr>
          <w:rFonts w:cstheme="minorHAnsi"/>
          <w:sz w:val="20"/>
          <w:szCs w:val="20"/>
        </w:rPr>
      </w:pPr>
      <w:r w:rsidRPr="00E30104">
        <w:rPr>
          <w:rFonts w:cstheme="minorHAnsi"/>
          <w:sz w:val="20"/>
          <w:szCs w:val="20"/>
        </w:rPr>
        <w:t>L’Impresa si obbliga a prestare, il servizio di manutenzione per il periodo di tempo espressamente indicato nel Capitolato tecnico (</w:t>
      </w:r>
      <w:r w:rsidRPr="00E30104">
        <w:rPr>
          <w:rFonts w:cstheme="minorHAnsi"/>
          <w:i/>
          <w:sz w:val="20"/>
          <w:szCs w:val="20"/>
        </w:rPr>
        <w:t>ove presente</w:t>
      </w:r>
      <w:r w:rsidRPr="00E30104">
        <w:rPr>
          <w:rFonts w:cstheme="minorHAnsi"/>
          <w:sz w:val="20"/>
          <w:szCs w:val="20"/>
        </w:rPr>
        <w:t xml:space="preserve">) o nella RDO, decorrente dalla scadenza del periodo di manutenzione in garanzia. </w:t>
      </w:r>
    </w:p>
    <w:p w14:paraId="0AED7BC3"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Il servizio di manutenzione che dovrà essere prestato entro i termini e con le modalità indicate nel presente articolo e nel Capitolato Tecnico (</w:t>
      </w:r>
      <w:r w:rsidRPr="00E30104">
        <w:rPr>
          <w:rFonts w:cstheme="minorHAnsi"/>
          <w:i/>
          <w:sz w:val="20"/>
          <w:szCs w:val="20"/>
        </w:rPr>
        <w:t>ove presente</w:t>
      </w:r>
      <w:r w:rsidRPr="00E30104">
        <w:rPr>
          <w:rFonts w:cstheme="minorHAnsi"/>
          <w:sz w:val="20"/>
          <w:szCs w:val="20"/>
        </w:rPr>
        <w:t xml:space="preserv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53B1989E"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E30104">
        <w:rPr>
          <w:rFonts w:cstheme="minorHAnsi"/>
          <w:sz w:val="20"/>
          <w:szCs w:val="20"/>
        </w:rPr>
        <w:t>e</w:t>
      </w:r>
      <w:r w:rsidRPr="00E30104">
        <w:rPr>
          <w:rFonts w:cstheme="minorHAnsi"/>
          <w:sz w:val="20"/>
          <w:szCs w:val="20"/>
        </w:rPr>
        <w:t>lla relativa documentazione tecnica e manualistica d’uso.</w:t>
      </w:r>
    </w:p>
    <w:p w14:paraId="5F38C8C0"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Ove l’eliminazione del malfunzionamento e/o del fermo richieda un tempo superiore a quello stabilito ovvero comporti il trasferimento delle apparecchiature in luogo diverso dai locali dell’Amministrazione e/o della Sogei, l’Impresa, previa comunicazione alla Sogei, dovrà provvedere alla sostituzione delle apparecchiature stesse con altre aventi le medesime caratteristiche tecniche e funzionali, ferma restando l’applicazione delle penali, sino al momento della sostituzione della merce.</w:t>
      </w:r>
    </w:p>
    <w:p w14:paraId="207A6869" w14:textId="77777777" w:rsidR="00A233BE" w:rsidRPr="00E30104" w:rsidRDefault="00A233BE" w:rsidP="00A233BE">
      <w:pPr>
        <w:pStyle w:val="comma"/>
        <w:widowControl w:val="0"/>
        <w:spacing w:before="0" w:after="0"/>
        <w:rPr>
          <w:rFonts w:cstheme="minorHAnsi"/>
          <w:sz w:val="20"/>
          <w:szCs w:val="20"/>
        </w:rPr>
      </w:pPr>
      <w:r w:rsidRPr="00E30104">
        <w:rPr>
          <w:rFonts w:cstheme="minorHAnsi"/>
          <w:sz w:val="20"/>
          <w:szCs w:val="20"/>
        </w:rPr>
        <w:t>(</w:t>
      </w:r>
      <w:r w:rsidRPr="00E30104">
        <w:rPr>
          <w:rFonts w:cstheme="minorHAnsi"/>
          <w:i/>
          <w:sz w:val="20"/>
          <w:szCs w:val="20"/>
        </w:rPr>
        <w:t>in caso di SW</w:t>
      </w:r>
      <w:r w:rsidRPr="00E30104">
        <w:rPr>
          <w:rFonts w:cstheme="minorHAnsi"/>
          <w:sz w:val="20"/>
          <w:szCs w:val="20"/>
        </w:rPr>
        <w:t>) Il servizio di manutenzione sarà prestato secondo le modalità indicate nel Capitolato tecnico, ove presente, e comprenderà, a titolo esemplificativo e non esaustivo:</w:t>
      </w:r>
    </w:p>
    <w:p w14:paraId="130444E3"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25D3698B"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A84D25D" w14:textId="58006421"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consegna di ogni nuovo update dei Prodotti: la Sogei e/o l’Amministrazione avrà/avranno comunque facoltà di utilizzare le nuove versioni e/o di continuare ad usare le precedenti. Per update si intendono sia nuove release che nuove versioni dei Prodotti.</w:t>
      </w:r>
    </w:p>
    <w:p w14:paraId="1486FD99" w14:textId="7EA3246D" w:rsidR="00785E01" w:rsidRPr="00E30104" w:rsidRDefault="00785E01" w:rsidP="00EA50C4">
      <w:pPr>
        <w:pStyle w:val="Titolo1"/>
        <w:keepNext w:val="0"/>
        <w:keepLines w:val="0"/>
        <w:widowControl w:val="0"/>
        <w:rPr>
          <w:rFonts w:cstheme="minorHAnsi"/>
          <w:sz w:val="20"/>
          <w:szCs w:val="20"/>
        </w:rPr>
      </w:pPr>
      <w:bookmarkStart w:id="22" w:name="_Toc473040147"/>
      <w:bookmarkStart w:id="23" w:name="_Toc93396896"/>
      <w:r w:rsidRPr="00E30104">
        <w:rPr>
          <w:rFonts w:cstheme="minorHAnsi"/>
          <w:sz w:val="20"/>
          <w:szCs w:val="20"/>
        </w:rPr>
        <w:t xml:space="preserve">Art. </w:t>
      </w:r>
      <w:r w:rsidR="005267A4" w:rsidRPr="00E30104">
        <w:rPr>
          <w:rFonts w:cstheme="minorHAnsi"/>
          <w:sz w:val="20"/>
          <w:szCs w:val="20"/>
        </w:rPr>
        <w:t>10</w:t>
      </w:r>
      <w:r w:rsidR="009914BA">
        <w:rPr>
          <w:rFonts w:cstheme="minorHAnsi"/>
          <w:sz w:val="20"/>
          <w:szCs w:val="20"/>
        </w:rPr>
        <w:t xml:space="preserve"> </w:t>
      </w:r>
      <w:r w:rsidRPr="00E30104">
        <w:rPr>
          <w:rFonts w:cstheme="minorHAnsi"/>
          <w:sz w:val="20"/>
          <w:szCs w:val="20"/>
        </w:rPr>
        <w:t>- Garanzie</w:t>
      </w:r>
      <w:bookmarkEnd w:id="23"/>
    </w:p>
    <w:p w14:paraId="19BB98D2" w14:textId="77777777" w:rsidR="00785E01" w:rsidRPr="00E30104" w:rsidRDefault="00785E01" w:rsidP="00817A30">
      <w:pPr>
        <w:pStyle w:val="comma"/>
        <w:widowControl w:val="0"/>
        <w:numPr>
          <w:ilvl w:val="0"/>
          <w:numId w:val="11"/>
        </w:numPr>
        <w:rPr>
          <w:rFonts w:cstheme="minorHAnsi"/>
          <w:sz w:val="20"/>
          <w:szCs w:val="20"/>
        </w:rPr>
      </w:pPr>
      <w:r w:rsidRPr="00E30104">
        <w:rPr>
          <w:rFonts w:cstheme="minorHAnsi"/>
          <w:sz w:val="20"/>
          <w:szCs w:val="20"/>
        </w:rPr>
        <w:t>Il Fornitore assume nei confronti della Sogei e/o dell’Amministrazione la piena responsabilità per tutte le obbligazioni derivanti dal contratto stesso.</w:t>
      </w:r>
    </w:p>
    <w:p w14:paraId="4CE279A5" w14:textId="77777777" w:rsidR="00785E01" w:rsidRPr="00E30104" w:rsidRDefault="00417E48" w:rsidP="00817A30">
      <w:pPr>
        <w:pStyle w:val="comma"/>
        <w:widowControl w:val="0"/>
        <w:numPr>
          <w:ilvl w:val="0"/>
          <w:numId w:val="11"/>
        </w:numPr>
        <w:rPr>
          <w:rFonts w:cstheme="minorHAnsi"/>
          <w:sz w:val="20"/>
          <w:szCs w:val="20"/>
        </w:rPr>
      </w:pPr>
      <w:r w:rsidRPr="00E30104">
        <w:rPr>
          <w:rFonts w:cstheme="minorHAnsi"/>
          <w:i/>
          <w:sz w:val="20"/>
          <w:szCs w:val="20"/>
        </w:rPr>
        <w:t>(i</w:t>
      </w:r>
      <w:r w:rsidR="00BD1F3D" w:rsidRPr="00E30104">
        <w:rPr>
          <w:rFonts w:cstheme="minorHAnsi"/>
          <w:i/>
          <w:sz w:val="20"/>
          <w:szCs w:val="20"/>
        </w:rPr>
        <w:t>n caso di acquisto di beni</w:t>
      </w:r>
      <w:r w:rsidR="00BD1F3D" w:rsidRPr="00E30104">
        <w:rPr>
          <w:rFonts w:cstheme="minorHAnsi"/>
          <w:sz w:val="20"/>
          <w:szCs w:val="20"/>
        </w:rPr>
        <w:t xml:space="preserve">) </w:t>
      </w:r>
      <w:r w:rsidR="00785E01" w:rsidRPr="00E30104">
        <w:rPr>
          <w:rFonts w:cstheme="minorHAnsi"/>
          <w:sz w:val="20"/>
          <w:szCs w:val="20"/>
        </w:rPr>
        <w:t xml:space="preserve">Il Fornitore si obbliga a garantire, indipendentemente da qualsiasi benestare o controllo preliminare della Sogei, che i prodotti forniti siano esenti da vizi palesi o occulti di origine o fabbricazione e in tutto conformi a quanto prescritto dalla Sogei. I prodotti difettosi o comunque non conformi alle condizioni stabilite saranno rifiutati e messi a disposizione del Fornitore stesso. </w:t>
      </w:r>
    </w:p>
    <w:p w14:paraId="2761821D" w14:textId="77777777" w:rsidR="00785E01" w:rsidRPr="00E30104" w:rsidRDefault="006C4BD3"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Il Fornitore garantisce </w:t>
      </w:r>
      <w:r w:rsidR="00785E01" w:rsidRPr="00E30104">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62C95DD6" w14:textId="77777777" w:rsidR="0010485B" w:rsidRPr="00E30104" w:rsidRDefault="006C4BD3" w:rsidP="0010485B">
      <w:pPr>
        <w:pStyle w:val="comma"/>
        <w:rPr>
          <w:rFonts w:cstheme="minorHAnsi"/>
          <w:b/>
          <w:sz w:val="20"/>
          <w:szCs w:val="20"/>
        </w:rPr>
      </w:pPr>
      <w:r w:rsidRPr="00E30104">
        <w:rPr>
          <w:rFonts w:cstheme="minorHAnsi"/>
          <w:sz w:val="20"/>
          <w:szCs w:val="20"/>
        </w:rPr>
        <w:t>(</w:t>
      </w:r>
      <w:r w:rsidRPr="00E30104">
        <w:rPr>
          <w:rFonts w:cstheme="minorHAnsi"/>
          <w:i/>
          <w:sz w:val="20"/>
          <w:szCs w:val="20"/>
        </w:rPr>
        <w:t xml:space="preserve">in caso di acquisti </w:t>
      </w:r>
      <w:r w:rsidR="00417E48" w:rsidRPr="00E30104">
        <w:rPr>
          <w:rFonts w:cstheme="minorHAnsi"/>
          <w:i/>
          <w:sz w:val="20"/>
          <w:szCs w:val="20"/>
        </w:rPr>
        <w:t xml:space="preserve">di </w:t>
      </w:r>
      <w:r w:rsidR="00B67D1D" w:rsidRPr="00E30104">
        <w:rPr>
          <w:rFonts w:cstheme="minorHAnsi"/>
          <w:i/>
          <w:sz w:val="20"/>
          <w:szCs w:val="20"/>
        </w:rPr>
        <w:t xml:space="preserve">HW e </w:t>
      </w:r>
      <w:r w:rsidRPr="00E30104">
        <w:rPr>
          <w:rFonts w:cstheme="minorHAnsi"/>
          <w:i/>
          <w:sz w:val="20"/>
          <w:szCs w:val="20"/>
        </w:rPr>
        <w:t>SW</w:t>
      </w:r>
      <w:r w:rsidRPr="00E30104">
        <w:rPr>
          <w:rFonts w:cstheme="minorHAnsi"/>
          <w:sz w:val="20"/>
          <w:szCs w:val="20"/>
        </w:rPr>
        <w:t xml:space="preserve">) </w:t>
      </w:r>
      <w:r w:rsidR="00B67D1D" w:rsidRPr="00E30104">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E30104">
        <w:rPr>
          <w:rFonts w:cstheme="minorHAnsi"/>
          <w:sz w:val="20"/>
          <w:szCs w:val="20"/>
        </w:rPr>
        <w:t xml:space="preserve"> </w:t>
      </w:r>
    </w:p>
    <w:p w14:paraId="6221C9A2" w14:textId="77777777" w:rsidR="00B67D1D" w:rsidRPr="00E30104" w:rsidRDefault="00B67D1D" w:rsidP="0010485B">
      <w:pPr>
        <w:pStyle w:val="comma"/>
        <w:rPr>
          <w:rFonts w:cstheme="minorHAnsi"/>
          <w:b/>
          <w:sz w:val="20"/>
          <w:szCs w:val="20"/>
        </w:rPr>
      </w:pPr>
      <w:r w:rsidRPr="00E30104">
        <w:rPr>
          <w:rFonts w:cstheme="minorHAnsi"/>
          <w:sz w:val="20"/>
          <w:szCs w:val="20"/>
        </w:rPr>
        <w:t>L’Impresa garantisce, altresì, che i programmi sono esenti da virus, essendo state adottate a tal fine tutte le opportune cautele.</w:t>
      </w:r>
    </w:p>
    <w:p w14:paraId="45414576" w14:textId="77777777" w:rsidR="006C4BD3" w:rsidRPr="00E30104" w:rsidRDefault="006C4BD3" w:rsidP="00EA50C4">
      <w:pPr>
        <w:pStyle w:val="comma"/>
        <w:widowControl w:val="0"/>
        <w:rPr>
          <w:rFonts w:cstheme="minorHAnsi"/>
          <w:sz w:val="20"/>
          <w:szCs w:val="20"/>
        </w:rPr>
      </w:pPr>
      <w:r w:rsidRPr="00E30104">
        <w:rPr>
          <w:rFonts w:cstheme="minorHAnsi"/>
          <w:sz w:val="20"/>
          <w:szCs w:val="20"/>
        </w:rPr>
        <w:t xml:space="preserve">Nel caso in cui si renda necessario l’utilizzo di prodotti SW per l’esecuzione dell’appalto l’Impresa si impegna a richiedere per iscritto alla Sogei l’autorizzazione all’utilizzo di propri prodotti software negli ambienti informatici messi a disposizione dalla Sogei medesima, indicando il tipo di prodotto ed il motivo del suo </w:t>
      </w:r>
      <w:r w:rsidRPr="00E30104">
        <w:rPr>
          <w:rFonts w:cstheme="minorHAnsi"/>
          <w:sz w:val="20"/>
          <w:szCs w:val="20"/>
        </w:rPr>
        <w:lastRenderedPageBreak/>
        <w:t xml:space="preserve">utilizzo; l’uso di prodotti software non autorizzati dalla Sogei costituirà grave inadempienza contrattuale a tutti gli effetti di legge. E’ facoltà di Sogei sottoporre detti prodotti software alle verifiche ritenute opportune. L’Impresa garantisce, in ogni caso, che tutti i prodotti software, ivi compresi quelli installati ab origine nelle apparecchiature (cd. </w:t>
      </w:r>
      <w:proofErr w:type="spellStart"/>
      <w:r w:rsidRPr="00E30104">
        <w:rPr>
          <w:rFonts w:cstheme="minorHAnsi"/>
          <w:sz w:val="20"/>
          <w:szCs w:val="20"/>
        </w:rPr>
        <w:t>embedded</w:t>
      </w:r>
      <w:proofErr w:type="spellEnd"/>
      <w:r w:rsidRPr="00E30104">
        <w:rPr>
          <w:rFonts w:cstheme="minorHAnsi"/>
          <w:sz w:val="20"/>
          <w:szCs w:val="20"/>
        </w:rPr>
        <w:t>), sono esenti da virus, essendo state adottate a tal fine tutte le opportune cautele.</w:t>
      </w:r>
    </w:p>
    <w:p w14:paraId="74129223" w14:textId="77777777" w:rsidR="00B67D1D" w:rsidRPr="00E30104" w:rsidRDefault="00B67D1D" w:rsidP="00B67D1D">
      <w:pPr>
        <w:pStyle w:val="comma"/>
        <w:rPr>
          <w:rFonts w:cstheme="minorHAnsi"/>
          <w:b/>
          <w:sz w:val="20"/>
          <w:szCs w:val="20"/>
        </w:rPr>
      </w:pPr>
      <w:r w:rsidRPr="00E30104">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077D337E" w14:textId="77777777" w:rsidR="00B67D1D" w:rsidRPr="00E30104" w:rsidRDefault="00B67D1D" w:rsidP="00B67D1D">
      <w:pPr>
        <w:pStyle w:val="comma"/>
        <w:rPr>
          <w:rFonts w:cstheme="minorHAnsi"/>
          <w:b/>
          <w:sz w:val="20"/>
          <w:szCs w:val="20"/>
        </w:rPr>
      </w:pPr>
      <w:r w:rsidRPr="00E30104">
        <w:rPr>
          <w:rFonts w:cstheme="minorHAnsi"/>
          <w:sz w:val="20"/>
          <w:szCs w:val="20"/>
        </w:rPr>
        <w:t>Le Parti convengono che i termini di cui agli articoli 1495, 1511 e 1667 c.c. decorreranno dalla “Data di accettazione della Fornitura”.</w:t>
      </w:r>
    </w:p>
    <w:p w14:paraId="692D161A" w14:textId="77777777" w:rsidR="00B67D1D" w:rsidRPr="00E30104" w:rsidRDefault="00B67D1D" w:rsidP="00B67D1D">
      <w:pPr>
        <w:pStyle w:val="comma"/>
        <w:rPr>
          <w:rFonts w:cstheme="minorHAnsi"/>
          <w:b/>
          <w:sz w:val="20"/>
          <w:szCs w:val="20"/>
        </w:rPr>
      </w:pPr>
      <w:r w:rsidRPr="00E30104">
        <w:rPr>
          <w:rFonts w:cstheme="minorHAnsi"/>
          <w:sz w:val="20"/>
          <w:szCs w:val="20"/>
        </w:rPr>
        <w:t>Il termine per la denuncia dei vizi non riconoscibili viene convenuto in 6 (sei) mesi dalla scoperta.</w:t>
      </w:r>
    </w:p>
    <w:p w14:paraId="01B5DF88" w14:textId="00267D8B" w:rsidR="00785E01" w:rsidRPr="00E30104" w:rsidRDefault="00785E01" w:rsidP="00EA50C4">
      <w:pPr>
        <w:pStyle w:val="comma"/>
        <w:widowControl w:val="0"/>
        <w:rPr>
          <w:rStyle w:val="Collegamentoipertestuale"/>
          <w:rFonts w:eastAsiaTheme="majorEastAsia" w:cstheme="minorHAnsi"/>
          <w:b/>
          <w:i/>
          <w:smallCaps/>
          <w:color w:val="E36C0A" w:themeColor="accent6" w:themeShade="BF"/>
          <w:sz w:val="20"/>
          <w:szCs w:val="20"/>
          <w:lang w:eastAsia="it-IT"/>
        </w:rPr>
      </w:pPr>
      <w:r w:rsidRPr="00E30104">
        <w:rPr>
          <w:rFonts w:cstheme="minorHAnsi"/>
          <w:sz w:val="20"/>
          <w:szCs w:val="20"/>
        </w:rPr>
        <w:t>In caso di inadempienza da parte dell’impresa anche solo di una delle obbligazioni di cui ai precedenti commi, la Sogei, fermo restando il risarcimento di tutti i danni, avrà facoltà di dichiarare risolto di diritto il presente contratto ai sensi dell’art. 1456 cod. civ. così come previsto dal successivo art. “Risoluzione”</w:t>
      </w:r>
      <w:r w:rsidR="00CC53AA">
        <w:rPr>
          <w:rFonts w:cstheme="minorHAnsi"/>
          <w:sz w:val="20"/>
          <w:szCs w:val="20"/>
        </w:rPr>
        <w:t>.</w:t>
      </w:r>
    </w:p>
    <w:p w14:paraId="394D1017" w14:textId="77777777" w:rsidR="002C79DB" w:rsidRPr="00E30104" w:rsidRDefault="002C79DB" w:rsidP="00EA50C4">
      <w:pPr>
        <w:pStyle w:val="Titolo1"/>
        <w:keepNext w:val="0"/>
        <w:keepLines w:val="0"/>
        <w:widowControl w:val="0"/>
        <w:rPr>
          <w:rFonts w:cstheme="minorHAnsi"/>
          <w:sz w:val="20"/>
          <w:szCs w:val="20"/>
        </w:rPr>
      </w:pPr>
      <w:bookmarkStart w:id="24" w:name="_Toc93396897"/>
      <w:r w:rsidRPr="00E30104">
        <w:rPr>
          <w:rFonts w:cstheme="minorHAnsi"/>
          <w:sz w:val="20"/>
          <w:szCs w:val="20"/>
        </w:rPr>
        <w:t xml:space="preserve">Art. </w:t>
      </w:r>
      <w:r w:rsidR="003F7EC7" w:rsidRPr="00E30104">
        <w:rPr>
          <w:rFonts w:cstheme="minorHAnsi"/>
          <w:sz w:val="20"/>
          <w:szCs w:val="20"/>
        </w:rPr>
        <w:t>11</w:t>
      </w:r>
      <w:r w:rsidRPr="00E30104">
        <w:rPr>
          <w:rFonts w:cstheme="minorHAnsi"/>
          <w:sz w:val="20"/>
          <w:szCs w:val="20"/>
        </w:rPr>
        <w:t xml:space="preserve"> - Livelli di servizio</w:t>
      </w:r>
      <w:bookmarkEnd w:id="22"/>
      <w:bookmarkEnd w:id="24"/>
    </w:p>
    <w:p w14:paraId="5C6F1839" w14:textId="77777777" w:rsidR="002C79DB" w:rsidRPr="00E30104" w:rsidRDefault="00541A7C" w:rsidP="00817A30">
      <w:pPr>
        <w:pStyle w:val="comma"/>
        <w:widowControl w:val="0"/>
        <w:numPr>
          <w:ilvl w:val="0"/>
          <w:numId w:val="13"/>
        </w:numPr>
        <w:rPr>
          <w:rFonts w:cstheme="minorHAnsi"/>
          <w:i/>
          <w:sz w:val="20"/>
          <w:szCs w:val="20"/>
        </w:rPr>
      </w:pPr>
      <w:r w:rsidRPr="00E30104">
        <w:rPr>
          <w:rFonts w:cstheme="minorHAnsi"/>
          <w:sz w:val="20"/>
          <w:szCs w:val="20"/>
        </w:rPr>
        <w:t>I livelli di servizio sono quelli previsti nella RDO o nel Capitolato Tecnico (</w:t>
      </w:r>
      <w:r w:rsidRPr="00E30104">
        <w:rPr>
          <w:rFonts w:cstheme="minorHAnsi"/>
          <w:i/>
          <w:sz w:val="20"/>
          <w:szCs w:val="20"/>
        </w:rPr>
        <w:t xml:space="preserve">ove </w:t>
      </w:r>
      <w:r w:rsidR="00B67D1D" w:rsidRPr="00E30104">
        <w:rPr>
          <w:rFonts w:cstheme="minorHAnsi"/>
          <w:i/>
          <w:sz w:val="20"/>
          <w:szCs w:val="20"/>
        </w:rPr>
        <w:t>presente</w:t>
      </w:r>
      <w:r w:rsidRPr="00E30104">
        <w:rPr>
          <w:rFonts w:cstheme="minorHAnsi"/>
          <w:sz w:val="20"/>
          <w:szCs w:val="20"/>
        </w:rPr>
        <w:t>)</w:t>
      </w:r>
      <w:r w:rsidR="002C79DB" w:rsidRPr="00E30104">
        <w:rPr>
          <w:rFonts w:cstheme="minorHAnsi"/>
          <w:i/>
          <w:sz w:val="20"/>
          <w:szCs w:val="20"/>
        </w:rPr>
        <w:t>.</w:t>
      </w:r>
    </w:p>
    <w:p w14:paraId="2D0139B2" w14:textId="77777777" w:rsidR="002C79DB" w:rsidRPr="00E30104" w:rsidRDefault="002C79DB" w:rsidP="00EA50C4">
      <w:pPr>
        <w:pStyle w:val="Titolo1"/>
        <w:keepNext w:val="0"/>
        <w:keepLines w:val="0"/>
        <w:widowControl w:val="0"/>
        <w:rPr>
          <w:rFonts w:cstheme="minorHAnsi"/>
          <w:sz w:val="20"/>
          <w:szCs w:val="20"/>
        </w:rPr>
      </w:pPr>
      <w:bookmarkStart w:id="25" w:name="_Toc473040148"/>
      <w:bookmarkStart w:id="26" w:name="_Toc93396898"/>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2</w:t>
      </w:r>
      <w:r w:rsidRPr="00E30104">
        <w:rPr>
          <w:rFonts w:cstheme="minorHAnsi"/>
          <w:sz w:val="20"/>
          <w:szCs w:val="20"/>
        </w:rPr>
        <w:t xml:space="preserve"> - Verifica di conformità</w:t>
      </w:r>
      <w:bookmarkEnd w:id="25"/>
      <w:bookmarkEnd w:id="26"/>
    </w:p>
    <w:p w14:paraId="230F263A" w14:textId="77777777"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 xml:space="preserve">Tutte le prestazioni contrattuali saranno sottoposte a verifica di conformità nel rispetto di quanto previsto dall’art. 102 del Decreto Legislativo 18 aprile 2016 n. 50. </w:t>
      </w:r>
    </w:p>
    <w:p w14:paraId="173A3A44" w14:textId="5D7C69C9"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In caso di acquisti di beni</w:t>
      </w:r>
      <w:r w:rsidR="005962CC" w:rsidRPr="00E30104">
        <w:rPr>
          <w:rFonts w:cstheme="minorHAnsi"/>
          <w:sz w:val="20"/>
          <w:szCs w:val="20"/>
        </w:rPr>
        <w:t>,</w:t>
      </w:r>
      <w:r w:rsidRPr="00E30104">
        <w:rPr>
          <w:rFonts w:cstheme="minorHAnsi"/>
          <w:sz w:val="20"/>
          <w:szCs w:val="20"/>
        </w:rPr>
        <w:t xml:space="preserve"> la verifica di conformità verrà eseguita una volta che siano state ultimate le attività di </w:t>
      </w:r>
      <w:r w:rsidR="00B307F9" w:rsidRPr="00E30104">
        <w:rPr>
          <w:rFonts w:cstheme="minorHAnsi"/>
          <w:sz w:val="20"/>
          <w:szCs w:val="20"/>
        </w:rPr>
        <w:t xml:space="preserve">consegna, </w:t>
      </w:r>
      <w:r w:rsidRPr="00E30104">
        <w:rPr>
          <w:rFonts w:cstheme="minorHAnsi"/>
          <w:sz w:val="20"/>
          <w:szCs w:val="20"/>
        </w:rPr>
        <w:t xml:space="preserve">installazione, attivazione </w:t>
      </w:r>
      <w:r w:rsidR="006C4BD3" w:rsidRPr="00E30104">
        <w:rPr>
          <w:rFonts w:cstheme="minorHAnsi"/>
          <w:sz w:val="20"/>
          <w:szCs w:val="20"/>
        </w:rPr>
        <w:t>o</w:t>
      </w:r>
      <w:r w:rsidRPr="00E30104">
        <w:rPr>
          <w:rFonts w:cstheme="minorHAnsi"/>
          <w:sz w:val="20"/>
          <w:szCs w:val="20"/>
        </w:rPr>
        <w:t xml:space="preserve"> configurazione</w:t>
      </w:r>
      <w:r w:rsidR="00B307F9" w:rsidRPr="00E30104">
        <w:rPr>
          <w:rFonts w:cstheme="minorHAnsi"/>
          <w:sz w:val="20"/>
          <w:szCs w:val="20"/>
        </w:rPr>
        <w:t xml:space="preserve"> in ragione del bene oggetto di fornitura, come previsto nel Capitolato tecnico (</w:t>
      </w:r>
      <w:r w:rsidR="00B307F9" w:rsidRPr="00E30104">
        <w:rPr>
          <w:rFonts w:cstheme="minorHAnsi"/>
          <w:i/>
          <w:sz w:val="20"/>
          <w:szCs w:val="20"/>
        </w:rPr>
        <w:t>ove presente</w:t>
      </w:r>
      <w:r w:rsidR="00B307F9" w:rsidRPr="00E30104">
        <w:rPr>
          <w:rFonts w:cstheme="minorHAnsi"/>
          <w:sz w:val="20"/>
          <w:szCs w:val="20"/>
        </w:rPr>
        <w:t>)</w:t>
      </w:r>
      <w:r w:rsidRPr="00E30104">
        <w:rPr>
          <w:rFonts w:cstheme="minorHAnsi"/>
          <w:sz w:val="20"/>
          <w:szCs w:val="20"/>
        </w:rPr>
        <w:t>.</w:t>
      </w:r>
    </w:p>
    <w:p w14:paraId="2FDA0936" w14:textId="77777777" w:rsidR="00541A7C" w:rsidRPr="00E30104" w:rsidRDefault="00541A7C" w:rsidP="00EA50C4">
      <w:pPr>
        <w:pStyle w:val="comma"/>
        <w:widowControl w:val="0"/>
        <w:numPr>
          <w:ilvl w:val="0"/>
          <w:numId w:val="0"/>
        </w:numPr>
        <w:ind w:left="1069"/>
        <w:rPr>
          <w:rFonts w:cstheme="minorHAnsi"/>
          <w:sz w:val="20"/>
          <w:szCs w:val="20"/>
        </w:rPr>
      </w:pPr>
      <w:r w:rsidRPr="00E30104">
        <w:rPr>
          <w:rFonts w:cstheme="minorHAnsi"/>
          <w:sz w:val="20"/>
          <w:szCs w:val="20"/>
        </w:rPr>
        <w:t>In caso di prestazione di servizi, la verifica di conformità verrà eseguita periodicamente con la tempistica indicata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p>
    <w:p w14:paraId="5AA03388" w14:textId="6DDCF34C" w:rsidR="002C79DB" w:rsidRPr="00E30104" w:rsidRDefault="002C79DB" w:rsidP="00EA50C4">
      <w:pPr>
        <w:pStyle w:val="comma"/>
        <w:widowControl w:val="0"/>
        <w:rPr>
          <w:rFonts w:cstheme="minorHAnsi"/>
          <w:sz w:val="20"/>
          <w:szCs w:val="20"/>
        </w:rPr>
      </w:pPr>
      <w:r w:rsidRPr="00E30104">
        <w:rPr>
          <w:rFonts w:cstheme="minorHAnsi"/>
          <w:sz w:val="20"/>
          <w:szCs w:val="20"/>
        </w:rPr>
        <w:t>In caso di prestazioni continuative,</w:t>
      </w:r>
      <w:r w:rsidRPr="00E30104">
        <w:rPr>
          <w:rFonts w:cstheme="minorHAnsi"/>
          <w:i/>
          <w:color w:val="365F91" w:themeColor="accent1" w:themeShade="BF"/>
          <w:sz w:val="20"/>
          <w:szCs w:val="20"/>
        </w:rPr>
        <w:t xml:space="preserve"> </w:t>
      </w:r>
      <w:r w:rsidRPr="00E30104">
        <w:rPr>
          <w:rFonts w:cstheme="minorHAnsi"/>
          <w:sz w:val="20"/>
          <w:szCs w:val="20"/>
        </w:rPr>
        <w:t xml:space="preserve">in corso di contratto, la </w:t>
      </w:r>
      <w:r w:rsidR="00181C2C" w:rsidRPr="00E30104">
        <w:rPr>
          <w:rFonts w:cstheme="minorHAnsi"/>
          <w:sz w:val="20"/>
          <w:szCs w:val="20"/>
        </w:rPr>
        <w:t>Sogei</w:t>
      </w:r>
      <w:r w:rsidRPr="00E30104">
        <w:rPr>
          <w:rFonts w:cstheme="minorHAnsi"/>
          <w:sz w:val="20"/>
          <w:szCs w:val="20"/>
        </w:rPr>
        <w:t xml:space="preserve"> effettuerà la verifica di conformità delle </w:t>
      </w:r>
      <w:r w:rsidR="00F03291" w:rsidRPr="00E30104">
        <w:rPr>
          <w:rFonts w:cstheme="minorHAnsi"/>
          <w:sz w:val="20"/>
          <w:szCs w:val="20"/>
        </w:rPr>
        <w:t xml:space="preserve">suddette </w:t>
      </w:r>
      <w:r w:rsidRPr="00E30104">
        <w:rPr>
          <w:rFonts w:cstheme="minorHAnsi"/>
          <w:sz w:val="20"/>
          <w:szCs w:val="20"/>
        </w:rPr>
        <w:t xml:space="preserve">prestazioni volta a certificare che le stesse siano </w:t>
      </w:r>
      <w:r w:rsidR="007A487A" w:rsidRPr="00E30104">
        <w:rPr>
          <w:rFonts w:cstheme="minorHAnsi"/>
          <w:sz w:val="20"/>
          <w:szCs w:val="20"/>
        </w:rPr>
        <w:t xml:space="preserve">state </w:t>
      </w:r>
      <w:r w:rsidR="00B307F9" w:rsidRPr="00E30104">
        <w:rPr>
          <w:rFonts w:cstheme="minorHAnsi"/>
          <w:sz w:val="20"/>
          <w:szCs w:val="20"/>
        </w:rPr>
        <w:t xml:space="preserve">eseguite </w:t>
      </w:r>
      <w:r w:rsidRPr="00E30104">
        <w:rPr>
          <w:rFonts w:cstheme="minorHAnsi"/>
          <w:sz w:val="20"/>
          <w:szCs w:val="20"/>
        </w:rPr>
        <w:t xml:space="preserve">secondo le modalità indicate nel </w:t>
      </w:r>
      <w:r w:rsidR="007A487A" w:rsidRPr="00E30104">
        <w:rPr>
          <w:rFonts w:cstheme="minorHAnsi"/>
          <w:sz w:val="20"/>
          <w:szCs w:val="20"/>
        </w:rPr>
        <w:t xml:space="preserve">Capitolato </w:t>
      </w:r>
      <w:r w:rsidRPr="00E30104">
        <w:rPr>
          <w:rFonts w:cstheme="minorHAnsi"/>
          <w:sz w:val="20"/>
          <w:szCs w:val="20"/>
        </w:rPr>
        <w:t>tecnico</w:t>
      </w:r>
      <w:r w:rsidR="00F03291" w:rsidRPr="00E30104">
        <w:rPr>
          <w:rFonts w:cstheme="minorHAnsi"/>
          <w:sz w:val="20"/>
          <w:szCs w:val="20"/>
        </w:rPr>
        <w:t xml:space="preserve"> (</w:t>
      </w:r>
      <w:r w:rsidR="00F03291" w:rsidRPr="00E30104">
        <w:rPr>
          <w:rFonts w:cstheme="minorHAnsi"/>
          <w:i/>
          <w:sz w:val="20"/>
          <w:szCs w:val="20"/>
        </w:rPr>
        <w:t>ove presente</w:t>
      </w:r>
      <w:r w:rsidR="00F03291" w:rsidRPr="00E30104">
        <w:rPr>
          <w:rFonts w:cstheme="minorHAnsi"/>
          <w:sz w:val="20"/>
          <w:szCs w:val="20"/>
        </w:rPr>
        <w:t>)</w:t>
      </w:r>
      <w:r w:rsidRPr="00E30104">
        <w:rPr>
          <w:rFonts w:cstheme="minorHAnsi"/>
          <w:sz w:val="20"/>
          <w:szCs w:val="20"/>
        </w:rPr>
        <w:t xml:space="preserve"> o nella </w:t>
      </w:r>
      <w:proofErr w:type="spellStart"/>
      <w:r w:rsidRPr="00E30104">
        <w:rPr>
          <w:rFonts w:cstheme="minorHAnsi"/>
          <w:sz w:val="20"/>
          <w:szCs w:val="20"/>
        </w:rPr>
        <w:t>RdO</w:t>
      </w:r>
      <w:proofErr w:type="spellEnd"/>
      <w:r w:rsidRPr="00E30104">
        <w:rPr>
          <w:rFonts w:cstheme="minorHAnsi"/>
          <w:sz w:val="20"/>
          <w:szCs w:val="20"/>
        </w:rPr>
        <w:t>.</w:t>
      </w:r>
    </w:p>
    <w:p w14:paraId="4EE5DD38" w14:textId="77777777" w:rsidR="002C79DB" w:rsidRPr="00E30104" w:rsidRDefault="00A9222A" w:rsidP="00EA50C4">
      <w:pPr>
        <w:pStyle w:val="comma"/>
        <w:widowControl w:val="0"/>
        <w:rPr>
          <w:rFonts w:cstheme="minorHAnsi"/>
          <w:sz w:val="20"/>
          <w:szCs w:val="20"/>
        </w:rPr>
      </w:pPr>
      <w:r w:rsidRPr="00E30104">
        <w:rPr>
          <w:rFonts w:cstheme="minorHAnsi"/>
          <w:sz w:val="20"/>
          <w:szCs w:val="20"/>
        </w:rPr>
        <w:t>La verifica di conformità si intende positivamente superata solo se tutte le prestazioni contrattuali siano stat</w:t>
      </w:r>
      <w:r w:rsidR="0010485B" w:rsidRPr="00E30104">
        <w:rPr>
          <w:rFonts w:cstheme="minorHAnsi"/>
          <w:sz w:val="20"/>
          <w:szCs w:val="20"/>
        </w:rPr>
        <w:t>e</w:t>
      </w:r>
      <w:r w:rsidRPr="00E30104">
        <w:rPr>
          <w:rFonts w:cstheme="minorHAnsi"/>
          <w:sz w:val="20"/>
          <w:szCs w:val="20"/>
        </w:rPr>
        <w:t xml:space="preserve"> eseguit</w:t>
      </w:r>
      <w:r w:rsidR="00B307F9" w:rsidRPr="00E30104">
        <w:rPr>
          <w:rFonts w:cstheme="minorHAnsi"/>
          <w:sz w:val="20"/>
          <w:szCs w:val="20"/>
        </w:rPr>
        <w:t>e</w:t>
      </w:r>
      <w:r w:rsidRPr="00E30104">
        <w:rPr>
          <w:rFonts w:cstheme="minorHAnsi"/>
          <w:sz w:val="20"/>
          <w:szCs w:val="20"/>
        </w:rPr>
        <w:t xml:space="preserve"> </w:t>
      </w:r>
      <w:r w:rsidR="00B307F9" w:rsidRPr="00E30104">
        <w:rPr>
          <w:rFonts w:cstheme="minorHAnsi"/>
          <w:sz w:val="20"/>
          <w:szCs w:val="20"/>
        </w:rPr>
        <w:t xml:space="preserve">a perfetta regola d’arte, </w:t>
      </w:r>
      <w:r w:rsidRPr="00E30104">
        <w:rPr>
          <w:rFonts w:cstheme="minorHAnsi"/>
          <w:sz w:val="20"/>
          <w:szCs w:val="20"/>
        </w:rPr>
        <w:t>secondo le modalità indicate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r w:rsidR="00B307F9" w:rsidRPr="00E30104">
        <w:rPr>
          <w:rFonts w:cstheme="minorHAnsi"/>
          <w:sz w:val="20"/>
          <w:szCs w:val="20"/>
        </w:rPr>
        <w:t>,</w:t>
      </w:r>
      <w:r w:rsidR="002C79DB" w:rsidRPr="00E30104">
        <w:rPr>
          <w:rFonts w:cstheme="minorHAnsi"/>
          <w:sz w:val="20"/>
          <w:szCs w:val="20"/>
        </w:rPr>
        <w:t xml:space="preserve"> secondo la documentazione tecnica e d'uso fornita dall'Impresa</w:t>
      </w:r>
      <w:r w:rsidR="00B307F9" w:rsidRPr="00E30104">
        <w:rPr>
          <w:rFonts w:cstheme="minorHAnsi"/>
          <w:sz w:val="20"/>
          <w:szCs w:val="20"/>
        </w:rPr>
        <w:t xml:space="preserve"> (</w:t>
      </w:r>
      <w:r w:rsidR="00B307F9" w:rsidRPr="00E30104">
        <w:rPr>
          <w:rFonts w:cstheme="minorHAnsi"/>
          <w:i/>
          <w:sz w:val="20"/>
          <w:szCs w:val="20"/>
        </w:rPr>
        <w:t>ove presente</w:t>
      </w:r>
      <w:r w:rsidR="00B307F9" w:rsidRPr="00E30104">
        <w:rPr>
          <w:rFonts w:cstheme="minorHAnsi"/>
          <w:sz w:val="20"/>
          <w:szCs w:val="20"/>
        </w:rPr>
        <w:t>)</w:t>
      </w:r>
      <w:r w:rsidR="007A487A" w:rsidRPr="00E30104">
        <w:rPr>
          <w:rFonts w:cstheme="minorHAnsi"/>
          <w:sz w:val="20"/>
          <w:szCs w:val="20"/>
        </w:rPr>
        <w:t xml:space="preserve">. </w:t>
      </w:r>
    </w:p>
    <w:p w14:paraId="63648E00" w14:textId="6F8AD3B9" w:rsidR="002C79DB" w:rsidRPr="00E30104" w:rsidRDefault="002C79DB" w:rsidP="00EA50C4">
      <w:pPr>
        <w:pStyle w:val="comma"/>
        <w:widowControl w:val="0"/>
        <w:rPr>
          <w:rFonts w:cstheme="minorHAnsi"/>
          <w:sz w:val="20"/>
          <w:szCs w:val="20"/>
        </w:rPr>
      </w:pPr>
      <w:r w:rsidRPr="00E30104">
        <w:rPr>
          <w:rFonts w:cstheme="minorHAnsi"/>
          <w:sz w:val="20"/>
          <w:szCs w:val="20"/>
        </w:rPr>
        <w:t>La verifica di conformità verrà eseguita direttamente dal soggetto a ciò incaricato</w:t>
      </w:r>
      <w:r w:rsidR="007D449D" w:rsidRPr="00E30104">
        <w:rPr>
          <w:rFonts w:cstheme="minorHAnsi"/>
          <w:sz w:val="20"/>
          <w:szCs w:val="20"/>
        </w:rPr>
        <w:t>, in contraddittorio con il Fornitore</w:t>
      </w:r>
      <w:r w:rsidRPr="00E30104">
        <w:rPr>
          <w:rFonts w:cstheme="minorHAnsi"/>
          <w:sz w:val="20"/>
          <w:szCs w:val="20"/>
        </w:rPr>
        <w:t>.</w:t>
      </w:r>
    </w:p>
    <w:p w14:paraId="23A87BFB"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data del verbale che attesta il positivo esito della verifica di conformità verrà considerata</w:t>
      </w:r>
      <w:r w:rsidR="007A487A" w:rsidRPr="00E30104">
        <w:rPr>
          <w:rFonts w:cstheme="minorHAnsi"/>
          <w:sz w:val="20"/>
          <w:szCs w:val="20"/>
        </w:rPr>
        <w:t>, in caso di acquisto di beni,</w:t>
      </w:r>
      <w:r w:rsidRPr="00E30104">
        <w:rPr>
          <w:rFonts w:cstheme="minorHAnsi"/>
          <w:sz w:val="20"/>
          <w:szCs w:val="20"/>
        </w:rPr>
        <w:t xml:space="preserve"> “Data di accettazione de</w:t>
      </w:r>
      <w:r w:rsidR="00F03291" w:rsidRPr="00E30104">
        <w:rPr>
          <w:rFonts w:cstheme="minorHAnsi"/>
          <w:sz w:val="20"/>
          <w:szCs w:val="20"/>
        </w:rPr>
        <w:t>lla Fornitura</w:t>
      </w:r>
      <w:r w:rsidRPr="00E30104">
        <w:rPr>
          <w:rFonts w:cstheme="minorHAnsi"/>
          <w:sz w:val="20"/>
          <w:szCs w:val="20"/>
        </w:rPr>
        <w:t>”</w:t>
      </w:r>
      <w:r w:rsidR="00F03291" w:rsidRPr="00E30104">
        <w:rPr>
          <w:rFonts w:cstheme="minorHAnsi"/>
          <w:sz w:val="20"/>
          <w:szCs w:val="20"/>
        </w:rPr>
        <w:t xml:space="preserve"> oppure</w:t>
      </w:r>
      <w:r w:rsidR="007A487A" w:rsidRPr="00E30104">
        <w:rPr>
          <w:rFonts w:cstheme="minorHAnsi"/>
          <w:sz w:val="20"/>
          <w:szCs w:val="20"/>
        </w:rPr>
        <w:t>, in caso di acquisto di servizi,</w:t>
      </w:r>
      <w:r w:rsidR="00F03291" w:rsidRPr="00E30104">
        <w:rPr>
          <w:rFonts w:cstheme="minorHAnsi"/>
          <w:sz w:val="20"/>
          <w:szCs w:val="20"/>
        </w:rPr>
        <w:t xml:space="preserve"> “Data di accettazione dei servizi”</w:t>
      </w:r>
      <w:r w:rsidRPr="00E30104">
        <w:rPr>
          <w:rFonts w:cstheme="minorHAnsi"/>
          <w:sz w:val="20"/>
          <w:szCs w:val="20"/>
        </w:rPr>
        <w:t xml:space="preserve">. </w:t>
      </w:r>
    </w:p>
    <w:p w14:paraId="11A907D4" w14:textId="0B4A9148" w:rsidR="00D05E24" w:rsidRPr="00E30104" w:rsidRDefault="00D05E24" w:rsidP="00D05E24">
      <w:pPr>
        <w:pStyle w:val="comma"/>
        <w:rPr>
          <w:rFonts w:cstheme="minorHAnsi"/>
          <w:b/>
          <w:sz w:val="20"/>
          <w:szCs w:val="20"/>
        </w:rPr>
      </w:pPr>
      <w:r w:rsidRPr="00E30104">
        <w:rPr>
          <w:rFonts w:cstheme="minorHAnsi"/>
          <w:sz w:val="20"/>
          <w:szCs w:val="20"/>
        </w:rPr>
        <w:t>(</w:t>
      </w:r>
      <w:r w:rsidRPr="00E30104">
        <w:rPr>
          <w:rFonts w:cstheme="minorHAnsi"/>
          <w:i/>
          <w:sz w:val="20"/>
          <w:szCs w:val="20"/>
        </w:rPr>
        <w:t>In caso di beni</w:t>
      </w:r>
      <w:r w:rsidRPr="00E30104">
        <w:rPr>
          <w:rFonts w:cstheme="minorHAnsi"/>
          <w:sz w:val="20"/>
          <w:szCs w:val="20"/>
        </w:rPr>
        <w:t xml:space="preserve">)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r w:rsidRPr="00E30104">
        <w:rPr>
          <w:rFonts w:cstheme="minorHAnsi"/>
          <w:iCs/>
          <w:sz w:val="20"/>
          <w:szCs w:val="20"/>
        </w:rPr>
        <w:t>Sogei</w:t>
      </w:r>
      <w:r w:rsidRPr="00E30104">
        <w:rPr>
          <w:rFonts w:cstheme="minorHAnsi"/>
          <w:sz w:val="20"/>
          <w:szCs w:val="20"/>
        </w:rPr>
        <w:t xml:space="preserve"> dalla data della comunicazione scritta con la quale la Sogei</w:t>
      </w:r>
      <w:r w:rsidRPr="00E30104">
        <w:rPr>
          <w:rFonts w:cstheme="minorHAnsi"/>
          <w:i/>
          <w:sz w:val="20"/>
          <w:szCs w:val="20"/>
        </w:rPr>
        <w:t xml:space="preserve"> </w:t>
      </w:r>
      <w:r w:rsidRPr="00E30104">
        <w:rPr>
          <w:rFonts w:cstheme="minorHAnsi"/>
          <w:sz w:val="20"/>
          <w:szCs w:val="20"/>
        </w:rPr>
        <w:t xml:space="preserve">accetterà la consegna, restando esclusa fino a tale data ogni responsabilità della </w:t>
      </w:r>
      <w:r w:rsidRPr="00E30104">
        <w:rPr>
          <w:rFonts w:cstheme="minorHAnsi"/>
          <w:iCs/>
          <w:sz w:val="20"/>
          <w:szCs w:val="20"/>
        </w:rPr>
        <w:t>Sogei</w:t>
      </w:r>
      <w:r w:rsidRPr="00E30104">
        <w:rPr>
          <w:rFonts w:cstheme="minorHAnsi"/>
          <w:sz w:val="20"/>
          <w:szCs w:val="20"/>
        </w:rPr>
        <w:t xml:space="preserve"> in ordine alla documentazione stessa.</w:t>
      </w:r>
      <w:r w:rsidR="00DD2591" w:rsidRPr="00E30104">
        <w:rPr>
          <w:rFonts w:cstheme="minorHAnsi"/>
          <w:sz w:val="20"/>
          <w:szCs w:val="20"/>
        </w:rPr>
        <w:t xml:space="preserve"> </w:t>
      </w:r>
      <w:r w:rsidRPr="00E30104">
        <w:rPr>
          <w:rFonts w:cstheme="minorHAnsi"/>
          <w:sz w:val="20"/>
          <w:szCs w:val="20"/>
        </w:rPr>
        <w:t xml:space="preserve"> </w:t>
      </w:r>
    </w:p>
    <w:p w14:paraId="1C9E19F9"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E30104">
        <w:rPr>
          <w:rFonts w:cstheme="minorHAnsi"/>
          <w:sz w:val="20"/>
          <w:szCs w:val="20"/>
        </w:rPr>
        <w:t xml:space="preserve"> </w:t>
      </w:r>
      <w:r w:rsidRPr="00E30104">
        <w:rPr>
          <w:rFonts w:cstheme="minorHAnsi"/>
          <w:sz w:val="20"/>
          <w:szCs w:val="20"/>
        </w:rPr>
        <w:t xml:space="preserve">“Penali”. </w:t>
      </w:r>
    </w:p>
    <w:p w14:paraId="785723A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14:paraId="41FF6801"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In deroga a quanto previsto dai precedenti commi, nei casi in cui le particolari caratteristiche dell’oggetto contrattuale non consentono la verifica di conformità per la totalità delle prestazioni contrattuali, Sogei si riserva di effettuare, in relazione alla natura dei beni e</w:t>
      </w:r>
      <w:r w:rsidR="008E066A" w:rsidRPr="00E30104">
        <w:rPr>
          <w:rFonts w:cstheme="minorHAnsi"/>
          <w:sz w:val="20"/>
          <w:szCs w:val="20"/>
        </w:rPr>
        <w:t>/o</w:t>
      </w:r>
      <w:r w:rsidRPr="00E30104">
        <w:rPr>
          <w:rFonts w:cstheme="minorHAnsi"/>
          <w:sz w:val="20"/>
          <w:szCs w:val="20"/>
        </w:rPr>
        <w:t xml:space="preserve"> dei servizi e al loro valore, controlli a campione con modalità comunque idonee a garantire la verifica dell’esecuzione contrattuale.</w:t>
      </w:r>
    </w:p>
    <w:p w14:paraId="7E45B9F6"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consentano l'effettuazione delle attività di verifica di conformità, la Sogei potrà effettuare </w:t>
      </w:r>
      <w:r w:rsidRPr="00E30104">
        <w:rPr>
          <w:rFonts w:cstheme="minorHAnsi"/>
          <w:sz w:val="20"/>
          <w:szCs w:val="20"/>
        </w:rPr>
        <w:lastRenderedPageBreak/>
        <w:t xml:space="preserve">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53FC1D22"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In deroga a quanto sopra previsto, la Sogei, a seguito dell’intervenuta ultimazione delle prestazioni, potrà rilasciare apposito certificato di regolare esecuzione delle prestazioni ai sensi di quanto stabilito dall’art. 102 del D.lgs. 50/2016.</w:t>
      </w:r>
      <w:r w:rsidR="00F03291" w:rsidRPr="00E30104">
        <w:rPr>
          <w:rFonts w:cstheme="minorHAnsi"/>
          <w:sz w:val="20"/>
          <w:szCs w:val="20"/>
        </w:rPr>
        <w:t xml:space="preserve"> </w:t>
      </w:r>
    </w:p>
    <w:p w14:paraId="09F68A7B" w14:textId="77777777" w:rsidR="00D62159" w:rsidRPr="00E30104" w:rsidRDefault="007B183A" w:rsidP="007B183A">
      <w:pPr>
        <w:pStyle w:val="comma"/>
        <w:rPr>
          <w:rFonts w:cstheme="minorHAnsi"/>
          <w:sz w:val="20"/>
          <w:szCs w:val="20"/>
        </w:rPr>
      </w:pPr>
      <w:r w:rsidRPr="00E30104">
        <w:rPr>
          <w:rFonts w:cstheme="minorHAnsi"/>
          <w:sz w:val="20"/>
          <w:szCs w:val="20"/>
        </w:rPr>
        <w:t>Conclusa positivamente la verifica di conformità</w:t>
      </w:r>
      <w:r w:rsidR="00CF3B6A" w:rsidRPr="00E30104">
        <w:rPr>
          <w:rFonts w:cstheme="minorHAnsi"/>
          <w:sz w:val="20"/>
          <w:szCs w:val="20"/>
        </w:rPr>
        <w:t>, e comunque entro un termine non superiore a sette giorni dalla conclusione della stessa</w:t>
      </w:r>
      <w:r w:rsidRPr="00E30104">
        <w:rPr>
          <w:rFonts w:cstheme="minorHAnsi"/>
          <w:sz w:val="20"/>
          <w:szCs w:val="20"/>
        </w:rPr>
        <w:t xml:space="preserve"> la Committente rilascia il certificato di pagamento o altro documento equivalente ai fini dell’emissione della fattura da parte dell’appaltatore.</w:t>
      </w:r>
      <w:r w:rsidR="00D62159" w:rsidRPr="00E30104">
        <w:rPr>
          <w:rFonts w:cstheme="minorHAnsi"/>
          <w:sz w:val="20"/>
          <w:szCs w:val="20"/>
        </w:rPr>
        <w:t xml:space="preserve">  </w:t>
      </w:r>
    </w:p>
    <w:p w14:paraId="522B3E17" w14:textId="4BB946DD" w:rsidR="00F03291" w:rsidRPr="00E30104" w:rsidRDefault="00F03291" w:rsidP="00EA50C4">
      <w:pPr>
        <w:pStyle w:val="comma"/>
        <w:widowControl w:val="0"/>
        <w:rPr>
          <w:rFonts w:cstheme="minorHAnsi"/>
          <w:sz w:val="20"/>
          <w:szCs w:val="20"/>
        </w:rPr>
      </w:pPr>
      <w:r w:rsidRPr="00E30104">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fornitura predetta, nel rispetto delle prescrizioni contrattuali e della normativa vigente.</w:t>
      </w:r>
    </w:p>
    <w:p w14:paraId="5FF9D50A" w14:textId="77777777" w:rsidR="00F03291" w:rsidRPr="00E30104" w:rsidRDefault="00F03291" w:rsidP="00EA50C4">
      <w:pPr>
        <w:pStyle w:val="comma"/>
        <w:widowControl w:val="0"/>
        <w:rPr>
          <w:rFonts w:cstheme="minorHAnsi"/>
          <w:sz w:val="20"/>
          <w:szCs w:val="20"/>
        </w:rPr>
      </w:pPr>
      <w:r w:rsidRPr="00E30104">
        <w:rPr>
          <w:rFonts w:cstheme="minorHAnsi"/>
          <w:sz w:val="20"/>
          <w:szCs w:val="20"/>
        </w:rPr>
        <w:t>Su richiesta dell’Impresa, la Committente emetterà il certificato di esecuzione prestazioni dei servizi (CES),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0E6ED4ED" w14:textId="7729E950" w:rsidR="007045BD" w:rsidRDefault="002C79DB" w:rsidP="00D325ED">
      <w:pPr>
        <w:pStyle w:val="Titolo1"/>
        <w:keepNext w:val="0"/>
        <w:keepLines w:val="0"/>
        <w:widowControl w:val="0"/>
        <w:rPr>
          <w:rFonts w:cstheme="minorHAnsi"/>
          <w:sz w:val="20"/>
          <w:szCs w:val="20"/>
        </w:rPr>
      </w:pPr>
      <w:bookmarkStart w:id="27" w:name="_Toc473040149"/>
      <w:bookmarkStart w:id="28" w:name="_Toc93396899"/>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3</w:t>
      </w:r>
      <w:r w:rsidR="00BD1F3D" w:rsidRPr="00E30104">
        <w:rPr>
          <w:rFonts w:cstheme="minorHAnsi"/>
          <w:sz w:val="20"/>
          <w:szCs w:val="20"/>
        </w:rPr>
        <w:t xml:space="preserve"> </w:t>
      </w:r>
      <w:r w:rsidRPr="00E30104">
        <w:rPr>
          <w:rFonts w:cstheme="minorHAnsi"/>
          <w:sz w:val="20"/>
          <w:szCs w:val="20"/>
        </w:rPr>
        <w:t>– Penali</w:t>
      </w:r>
      <w:bookmarkEnd w:id="28"/>
      <w:r w:rsidRPr="00E30104">
        <w:rPr>
          <w:rFonts w:cstheme="minorHAnsi"/>
          <w:sz w:val="20"/>
          <w:szCs w:val="20"/>
        </w:rPr>
        <w:t xml:space="preserve"> </w:t>
      </w:r>
      <w:bookmarkEnd w:id="27"/>
    </w:p>
    <w:p w14:paraId="4CEB37FA" w14:textId="52ED1CD1" w:rsidR="007B4E75" w:rsidRPr="000B3178" w:rsidRDefault="007B4E75" w:rsidP="00286DAE">
      <w:pPr>
        <w:pStyle w:val="comma"/>
        <w:widowControl w:val="0"/>
        <w:numPr>
          <w:ilvl w:val="0"/>
          <w:numId w:val="38"/>
        </w:numPr>
        <w:rPr>
          <w:rFonts w:cstheme="minorHAnsi"/>
          <w:sz w:val="20"/>
          <w:szCs w:val="20"/>
        </w:rPr>
      </w:pPr>
      <w:r w:rsidRPr="00E30104">
        <w:rPr>
          <w:rFonts w:cstheme="minorHAnsi"/>
          <w:sz w:val="20"/>
          <w:szCs w:val="20"/>
        </w:rPr>
        <w:t>Il Fornitore prende atto che la Committente applicherà le penali contrattuali previste nel Capitolato Tecnico (</w:t>
      </w:r>
      <w:r w:rsidRPr="00E30104">
        <w:rPr>
          <w:rFonts w:cstheme="minorHAnsi"/>
          <w:i/>
          <w:sz w:val="20"/>
          <w:szCs w:val="20"/>
        </w:rPr>
        <w:t>ove presente</w:t>
      </w:r>
      <w:r w:rsidRPr="00E30104">
        <w:rPr>
          <w:rFonts w:cstheme="minorHAnsi"/>
          <w:sz w:val="20"/>
          <w:szCs w:val="20"/>
        </w:rPr>
        <w:t>)</w:t>
      </w:r>
      <w:r w:rsidR="0088430C" w:rsidRPr="00E30104">
        <w:rPr>
          <w:rFonts w:cstheme="minorHAnsi"/>
          <w:sz w:val="20"/>
          <w:szCs w:val="20"/>
        </w:rPr>
        <w:t xml:space="preserve"> che devono intendersi qui integralmente trascritte</w:t>
      </w:r>
      <w:r w:rsidRPr="00E30104">
        <w:rPr>
          <w:rFonts w:cstheme="minorHAnsi"/>
          <w:sz w:val="20"/>
          <w:szCs w:val="20"/>
        </w:rPr>
        <w:t xml:space="preserve">. Le penali di cui ai seguenti commi trovano </w:t>
      </w:r>
      <w:r w:rsidRPr="000B3178">
        <w:rPr>
          <w:rFonts w:cstheme="minorHAnsi"/>
          <w:sz w:val="20"/>
          <w:szCs w:val="20"/>
        </w:rPr>
        <w:t xml:space="preserve">applicazione nel caso in cui il Capitolato tecnico non le preveda oppure nel caso in cui non vi sia un Capitolato Tecnico. </w:t>
      </w:r>
    </w:p>
    <w:p w14:paraId="76CF4E47" w14:textId="50DC0788" w:rsidR="006506F8" w:rsidRPr="00E30104" w:rsidRDefault="007B4E75" w:rsidP="00286DAE">
      <w:pPr>
        <w:pStyle w:val="comma"/>
        <w:widowControl w:val="0"/>
        <w:numPr>
          <w:ilvl w:val="0"/>
          <w:numId w:val="38"/>
        </w:numPr>
        <w:rPr>
          <w:rFonts w:cstheme="minorHAnsi"/>
          <w:smallCaps/>
          <w:sz w:val="20"/>
          <w:szCs w:val="20"/>
        </w:rPr>
      </w:pPr>
      <w:r w:rsidRPr="000B3178">
        <w:rPr>
          <w:rFonts w:cstheme="minorHAnsi"/>
          <w:sz w:val="20"/>
          <w:szCs w:val="20"/>
        </w:rPr>
        <w:t>(</w:t>
      </w:r>
      <w:r w:rsidRPr="000B3178">
        <w:rPr>
          <w:rFonts w:cstheme="minorHAnsi"/>
          <w:i/>
          <w:sz w:val="20"/>
          <w:szCs w:val="20"/>
        </w:rPr>
        <w:t>in caso di acquisto di beni</w:t>
      </w:r>
      <w:r w:rsidRPr="000B3178">
        <w:rPr>
          <w:rFonts w:cstheme="minorHAnsi"/>
          <w:sz w:val="20"/>
          <w:szCs w:val="20"/>
        </w:rPr>
        <w:t xml:space="preserve">) </w:t>
      </w:r>
      <w:r w:rsidR="00F03291" w:rsidRPr="000B3178">
        <w:rPr>
          <w:rFonts w:cstheme="minorHAnsi"/>
          <w:sz w:val="20"/>
          <w:szCs w:val="20"/>
        </w:rPr>
        <w:t>I</w:t>
      </w:r>
      <w:r w:rsidR="006506F8" w:rsidRPr="000B3178">
        <w:rPr>
          <w:rFonts w:cstheme="minorHAnsi"/>
          <w:sz w:val="20"/>
          <w:szCs w:val="20"/>
        </w:rPr>
        <w:t xml:space="preserve">l Fornitore prende atto che </w:t>
      </w:r>
      <w:r w:rsidR="00F03291" w:rsidRPr="000B3178">
        <w:rPr>
          <w:rFonts w:cstheme="minorHAnsi"/>
          <w:sz w:val="20"/>
          <w:szCs w:val="20"/>
        </w:rPr>
        <w:t xml:space="preserve">per ogni giorno di ritardo </w:t>
      </w:r>
      <w:r w:rsidR="006506F8" w:rsidRPr="000B3178">
        <w:rPr>
          <w:rFonts w:cstheme="minorHAnsi"/>
          <w:sz w:val="20"/>
          <w:szCs w:val="20"/>
        </w:rPr>
        <w:t xml:space="preserve">nella </w:t>
      </w:r>
      <w:r w:rsidR="00F03291" w:rsidRPr="000B3178">
        <w:rPr>
          <w:rFonts w:cstheme="minorHAnsi"/>
          <w:sz w:val="20"/>
          <w:szCs w:val="20"/>
        </w:rPr>
        <w:t>consegna, installazione ed eventuale configurazione</w:t>
      </w:r>
      <w:r w:rsidR="006506F8" w:rsidRPr="000B3178">
        <w:rPr>
          <w:rFonts w:cstheme="minorHAnsi"/>
          <w:sz w:val="20"/>
          <w:szCs w:val="20"/>
        </w:rPr>
        <w:t xml:space="preserve"> dei beni rispetto a quanto indicato nel Contratto</w:t>
      </w:r>
      <w:r w:rsidRPr="000B3178">
        <w:rPr>
          <w:rFonts w:cstheme="minorHAnsi"/>
          <w:sz w:val="20"/>
          <w:szCs w:val="20"/>
        </w:rPr>
        <w:t xml:space="preserve">, nel </w:t>
      </w:r>
      <w:r w:rsidR="003F6F70" w:rsidRPr="000B3178">
        <w:rPr>
          <w:rFonts w:cstheme="minorHAnsi"/>
          <w:sz w:val="20"/>
          <w:szCs w:val="20"/>
        </w:rPr>
        <w:t xml:space="preserve">Capitolato </w:t>
      </w:r>
      <w:r w:rsidRPr="000B3178">
        <w:rPr>
          <w:rFonts w:cstheme="minorHAnsi"/>
          <w:sz w:val="20"/>
          <w:szCs w:val="20"/>
        </w:rPr>
        <w:t>Tecnico (</w:t>
      </w:r>
      <w:r w:rsidRPr="000B3178">
        <w:rPr>
          <w:rFonts w:cstheme="minorHAnsi"/>
          <w:i/>
          <w:sz w:val="20"/>
          <w:szCs w:val="20"/>
        </w:rPr>
        <w:t>ove presente</w:t>
      </w:r>
      <w:r w:rsidRPr="000B3178">
        <w:rPr>
          <w:rFonts w:cstheme="minorHAnsi"/>
          <w:sz w:val="20"/>
          <w:szCs w:val="20"/>
        </w:rPr>
        <w:t>), nella RDO o nel Piano operativo (</w:t>
      </w:r>
      <w:r w:rsidRPr="000B3178">
        <w:rPr>
          <w:rFonts w:cstheme="minorHAnsi"/>
          <w:i/>
          <w:sz w:val="20"/>
          <w:szCs w:val="20"/>
        </w:rPr>
        <w:t>ove presente</w:t>
      </w:r>
      <w:r w:rsidRPr="000B3178">
        <w:rPr>
          <w:rFonts w:cstheme="minorHAnsi"/>
          <w:sz w:val="20"/>
          <w:szCs w:val="20"/>
        </w:rPr>
        <w:t>),</w:t>
      </w:r>
      <w:r w:rsidR="00F03291" w:rsidRPr="000B3178">
        <w:rPr>
          <w:rFonts w:cstheme="minorHAnsi"/>
          <w:sz w:val="20"/>
          <w:szCs w:val="20"/>
        </w:rPr>
        <w:t xml:space="preserve"> la Committente applicherà </w:t>
      </w:r>
      <w:r w:rsidR="006506F8" w:rsidRPr="000B3178">
        <w:rPr>
          <w:rFonts w:cstheme="minorHAnsi"/>
          <w:sz w:val="20"/>
          <w:szCs w:val="20"/>
        </w:rPr>
        <w:t xml:space="preserve">una penale pari </w:t>
      </w:r>
      <w:r w:rsidR="003F6F70" w:rsidRPr="000B3178">
        <w:rPr>
          <w:rFonts w:cstheme="minorHAnsi"/>
          <w:sz w:val="20"/>
          <w:szCs w:val="20"/>
        </w:rPr>
        <w:t>all’</w:t>
      </w:r>
      <w:r w:rsidR="006506F8" w:rsidRPr="000B3178">
        <w:rPr>
          <w:rFonts w:cstheme="minorHAnsi"/>
          <w:sz w:val="20"/>
          <w:szCs w:val="20"/>
        </w:rPr>
        <w:t>1 (uno) per mille del valore complessivo della prestazione rispetto alla</w:t>
      </w:r>
      <w:r w:rsidR="006506F8" w:rsidRPr="00E30104">
        <w:rPr>
          <w:rFonts w:cstheme="minorHAnsi"/>
          <w:sz w:val="20"/>
          <w:szCs w:val="20"/>
        </w:rPr>
        <w:t xml:space="preserve"> quale si è verificato il ritard</w:t>
      </w:r>
      <w:r w:rsidR="00F03291" w:rsidRPr="00E30104">
        <w:rPr>
          <w:rFonts w:cstheme="minorHAnsi"/>
          <w:sz w:val="20"/>
          <w:szCs w:val="20"/>
        </w:rPr>
        <w:t>o nell’a</w:t>
      </w:r>
      <w:r w:rsidR="006506F8" w:rsidRPr="00E30104">
        <w:rPr>
          <w:rFonts w:cstheme="minorHAnsi"/>
          <w:sz w:val="20"/>
          <w:szCs w:val="20"/>
        </w:rPr>
        <w:t>dempimento stesso.</w:t>
      </w:r>
      <w:r w:rsidR="00F03291" w:rsidRPr="00E30104">
        <w:rPr>
          <w:rFonts w:cstheme="minorHAnsi"/>
          <w:sz w:val="20"/>
          <w:szCs w:val="20"/>
        </w:rPr>
        <w:t xml:space="preserve"> S</w:t>
      </w:r>
      <w:r w:rsidR="00281F62" w:rsidRPr="00E30104">
        <w:rPr>
          <w:rFonts w:cstheme="minorHAnsi"/>
          <w:sz w:val="20"/>
          <w:szCs w:val="20"/>
        </w:rPr>
        <w:t>i</w:t>
      </w:r>
      <w:r w:rsidR="00F03291" w:rsidRPr="00E30104">
        <w:rPr>
          <w:rFonts w:cstheme="minorHAnsi"/>
          <w:sz w:val="20"/>
          <w:szCs w:val="20"/>
        </w:rPr>
        <w:t xml:space="preserve"> intende ritardo </w:t>
      </w:r>
      <w:r w:rsidR="002875C5" w:rsidRPr="00E30104">
        <w:rPr>
          <w:rFonts w:cstheme="minorHAnsi"/>
          <w:sz w:val="20"/>
          <w:szCs w:val="20"/>
        </w:rPr>
        <w:t xml:space="preserve">nella consegna </w:t>
      </w:r>
      <w:r w:rsidR="00F03291" w:rsidRPr="00E30104">
        <w:rPr>
          <w:rFonts w:cstheme="minorHAnsi"/>
          <w:sz w:val="20"/>
          <w:szCs w:val="20"/>
        </w:rPr>
        <w:t xml:space="preserve">anche la consegna di prodotti diversi da quelli richiesti. </w:t>
      </w:r>
    </w:p>
    <w:p w14:paraId="09FAFF8B" w14:textId="77777777" w:rsidR="0088430C" w:rsidRPr="00E30104" w:rsidRDefault="0088430C" w:rsidP="0088430C">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Nel caso in cui il Fornitore non abbia provveduto allo sgombero dei residui di cui all’art. 6 applicherà al Fornitore una penale pari al valore dei costi sostenuti da Sogei per lo sgombero. </w:t>
      </w:r>
    </w:p>
    <w:p w14:paraId="7D2A33CF" w14:textId="77777777" w:rsidR="002875C5" w:rsidRPr="00E30104" w:rsidRDefault="0088430C" w:rsidP="0088430C">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002875C5" w:rsidRPr="00E30104">
        <w:rPr>
          <w:rFonts w:cstheme="minorHAnsi"/>
          <w:sz w:val="20"/>
          <w:szCs w:val="20"/>
        </w:rPr>
        <w:t xml:space="preserve">) Per ogni giorno di ritardo </w:t>
      </w:r>
      <w:r w:rsidRPr="00E30104">
        <w:rPr>
          <w:rFonts w:cstheme="minorHAnsi"/>
          <w:sz w:val="20"/>
          <w:szCs w:val="20"/>
        </w:rPr>
        <w:t xml:space="preserve">nell’esecuzione delle prestazioni </w:t>
      </w:r>
      <w:r w:rsidR="002875C5" w:rsidRPr="00E30104">
        <w:rPr>
          <w:rFonts w:cstheme="minorHAnsi"/>
          <w:sz w:val="20"/>
          <w:szCs w:val="20"/>
        </w:rPr>
        <w:t>rispetto ai termini espressi nel</w:t>
      </w:r>
      <w:r w:rsidRPr="00E30104">
        <w:rPr>
          <w:rFonts w:cstheme="minorHAnsi"/>
          <w:sz w:val="20"/>
          <w:szCs w:val="20"/>
        </w:rPr>
        <w:t xml:space="preserve"> Pian</w:t>
      </w:r>
      <w:r w:rsidR="002875C5" w:rsidRPr="00E30104">
        <w:rPr>
          <w:rFonts w:cstheme="minorHAnsi"/>
          <w:sz w:val="20"/>
          <w:szCs w:val="20"/>
        </w:rPr>
        <w:t>o approvato (</w:t>
      </w:r>
      <w:r w:rsidR="002875C5" w:rsidRPr="00E30104">
        <w:rPr>
          <w:rFonts w:cstheme="minorHAnsi"/>
          <w:i/>
          <w:sz w:val="20"/>
          <w:szCs w:val="20"/>
        </w:rPr>
        <w:t>ove presente</w:t>
      </w:r>
      <w:r w:rsidR="002875C5" w:rsidRPr="00E30104">
        <w:rPr>
          <w:rFonts w:cstheme="minorHAnsi"/>
          <w:sz w:val="20"/>
          <w:szCs w:val="20"/>
        </w:rPr>
        <w:t>), la Committente applicherà al Fornitore una penale pari all’1 (uno)</w:t>
      </w:r>
      <w:r w:rsidR="003F6F70" w:rsidRPr="00E30104">
        <w:rPr>
          <w:rFonts w:cstheme="minorHAnsi"/>
          <w:sz w:val="20"/>
          <w:szCs w:val="20"/>
        </w:rPr>
        <w:t xml:space="preserve"> </w:t>
      </w:r>
      <w:r w:rsidR="002875C5" w:rsidRPr="00E30104">
        <w:rPr>
          <w:rFonts w:cstheme="minorHAnsi"/>
          <w:sz w:val="20"/>
          <w:szCs w:val="20"/>
        </w:rPr>
        <w:t xml:space="preserve">per mille del valore complessivo della prestazione oggetto </w:t>
      </w:r>
      <w:r w:rsidRPr="00E30104">
        <w:rPr>
          <w:rFonts w:cstheme="minorHAnsi"/>
          <w:sz w:val="20"/>
          <w:szCs w:val="20"/>
        </w:rPr>
        <w:t>del ritardo</w:t>
      </w:r>
      <w:r w:rsidR="002875C5" w:rsidRPr="00E30104">
        <w:rPr>
          <w:rFonts w:cstheme="minorHAnsi"/>
          <w:sz w:val="20"/>
          <w:szCs w:val="20"/>
        </w:rPr>
        <w:t xml:space="preserve">. </w:t>
      </w:r>
    </w:p>
    <w:p w14:paraId="571294DE" w14:textId="77777777" w:rsidR="002875C5" w:rsidRPr="00E30104" w:rsidRDefault="002875C5" w:rsidP="002875C5">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xml:space="preserve">) Il Fornitore prende atto che, per ogni giorno di ritardo nel ripristino della funzionalità della fornitura, oggetto del servizio di manutenzione ovvero per ogni punto percentuale peggiorativo del valore soglia del rispettivo livello di servizio della manutenzione, la Committente </w:t>
      </w:r>
      <w:r w:rsidR="003F6F70" w:rsidRPr="00E30104">
        <w:rPr>
          <w:rFonts w:cstheme="minorHAnsi"/>
          <w:sz w:val="20"/>
          <w:szCs w:val="20"/>
        </w:rPr>
        <w:t>applicherà</w:t>
      </w:r>
      <w:r w:rsidRPr="00E30104">
        <w:rPr>
          <w:rFonts w:cstheme="minorHAnsi"/>
          <w:sz w:val="20"/>
          <w:szCs w:val="20"/>
        </w:rPr>
        <w:t xml:space="preserve"> al Fornitore una penale pari all’1 (uno) per mille </w:t>
      </w:r>
      <w:r w:rsidR="0088430C" w:rsidRPr="00E30104">
        <w:rPr>
          <w:rFonts w:cstheme="minorHAnsi"/>
          <w:sz w:val="20"/>
          <w:szCs w:val="20"/>
        </w:rPr>
        <w:t>del valore complessivo della prestazione oggetto del ritardo</w:t>
      </w:r>
      <w:r w:rsidRPr="00E30104">
        <w:rPr>
          <w:rFonts w:cstheme="minorHAnsi"/>
          <w:sz w:val="20"/>
          <w:szCs w:val="20"/>
        </w:rPr>
        <w:t>.</w:t>
      </w:r>
    </w:p>
    <w:p w14:paraId="7EE5EE79" w14:textId="0F0C0949" w:rsidR="002875C5" w:rsidRPr="00E30104" w:rsidRDefault="002875C5" w:rsidP="002875C5">
      <w:pPr>
        <w:pStyle w:val="comma"/>
        <w:widowControl w:val="0"/>
        <w:rPr>
          <w:rStyle w:val="Collegamentoipertestuale"/>
          <w:rFonts w:cstheme="minorHAnsi"/>
          <w:i/>
          <w:color w:val="E36C0A" w:themeColor="accent6" w:themeShade="BF"/>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r w:rsidR="00CC53AA">
        <w:rPr>
          <w:rFonts w:cstheme="minorHAnsi"/>
          <w:sz w:val="20"/>
          <w:szCs w:val="20"/>
        </w:rPr>
        <w:t>.</w:t>
      </w:r>
    </w:p>
    <w:p w14:paraId="28E7AF10" w14:textId="0EC21AA6" w:rsidR="00ED1DF6" w:rsidRPr="000B3178" w:rsidRDefault="0088430C" w:rsidP="000B3178">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Nel caso in cui durante l’esecuzione del Contratto, la Committente riscontri il mancato rispetto da parte del Responsabile della fornitura degli adempimenti prescritti</w:t>
      </w:r>
      <w:r w:rsidRPr="0066407E">
        <w:rPr>
          <w:rFonts w:cstheme="minorHAnsi"/>
          <w:sz w:val="20"/>
          <w:szCs w:val="20"/>
        </w:rPr>
        <w:t>, la Committente si riserva di applicare la penale una tantum pari al 3 % (tre percento) dell’importo del Contratto.</w:t>
      </w:r>
    </w:p>
    <w:p w14:paraId="5B33CD41" w14:textId="79E9F3F7" w:rsidR="00ED1DF6" w:rsidRPr="00C2364D" w:rsidRDefault="006739B4" w:rsidP="00C2364D">
      <w:pPr>
        <w:pStyle w:val="comma"/>
        <w:widowControl w:val="0"/>
        <w:rPr>
          <w:sz w:val="20"/>
          <w:szCs w:val="20"/>
        </w:rPr>
      </w:pPr>
      <w:r w:rsidRPr="0066407E">
        <w:rPr>
          <w:rFonts w:ascii="Calibri" w:hAnsi="Calibri"/>
          <w:sz w:val="20"/>
          <w:szCs w:val="20"/>
        </w:rPr>
        <w:t>Nel caso di nomina del Fornitore, alla stipula o successivamente in fase di esecuzione, a Responsabile o sub responsabile del trattamento, se</w:t>
      </w:r>
      <w:r w:rsidR="00ED1DF6" w:rsidRPr="0066407E">
        <w:rPr>
          <w:sz w:val="20"/>
        </w:rPr>
        <w:t xml:space="preserve">, come </w:t>
      </w:r>
      <w:r w:rsidR="00ED1DF6" w:rsidRPr="00C2364D">
        <w:rPr>
          <w:sz w:val="20"/>
          <w:szCs w:val="20"/>
        </w:rPr>
        <w:t xml:space="preserve">previsto </w:t>
      </w:r>
      <w:r w:rsidR="002F3935">
        <w:rPr>
          <w:sz w:val="20"/>
          <w:szCs w:val="20"/>
        </w:rPr>
        <w:t xml:space="preserve">nell’ Allegato Privacy </w:t>
      </w:r>
      <w:r w:rsidR="00ED1DF6" w:rsidRPr="00C2364D">
        <w:rPr>
          <w:sz w:val="20"/>
          <w:szCs w:val="20"/>
        </w:rPr>
        <w:t xml:space="preserve">al presente Contratto, all’esito delle verifiche, ispezioni e audit e </w:t>
      </w:r>
      <w:proofErr w:type="spellStart"/>
      <w:r w:rsidR="00ED1DF6" w:rsidRPr="00C2364D">
        <w:rPr>
          <w:sz w:val="20"/>
          <w:szCs w:val="20"/>
        </w:rPr>
        <w:t>assessment</w:t>
      </w:r>
      <w:proofErr w:type="spellEnd"/>
      <w:r w:rsidR="00ED1DF6" w:rsidRPr="00C2364D">
        <w:rPr>
          <w:sz w:val="20"/>
          <w:szCs w:val="20"/>
        </w:rPr>
        <w:t xml:space="preserve"> compiuti dalla Committente o da terzi autorizzati, le misure di sicurezza adottate dal - Responsabile primario/Sub responsabile al trattamento dovessero risultare inadeguate rispetto al rischio del trattamento o, comunque, inidonee ad assicurare l’applicazione delle “Norme in materia di protezione dei dati personali”, Sogei applicherà al Fornitore - Responsabile primario/Sub responsabile del trattamento una penale pari all’1 per mille del corrispettivo massimo complessivo per ogni giorno necessario per il Fornitore per l’adozione di misure di sicurezza idonee ad </w:t>
      </w:r>
      <w:r w:rsidR="00ED1DF6" w:rsidRPr="00C2364D">
        <w:rPr>
          <w:sz w:val="20"/>
          <w:szCs w:val="20"/>
        </w:rPr>
        <w:lastRenderedPageBreak/>
        <w:t>assicurare l’applicazione delle “Norme in materia di protezione dei dati personali”, salvo il maggior danno. Resta fermo quanto previsto all’art. 19.</w:t>
      </w:r>
    </w:p>
    <w:p w14:paraId="18DEA15D" w14:textId="47E8877B" w:rsidR="00FB13EB" w:rsidRPr="006D4536" w:rsidRDefault="00FB13EB" w:rsidP="00C2364D">
      <w:pPr>
        <w:pStyle w:val="comma"/>
        <w:widowControl w:val="0"/>
        <w:numPr>
          <w:ilvl w:val="0"/>
          <w:numId w:val="0"/>
        </w:numPr>
        <w:ind w:left="1070"/>
        <w:rPr>
          <w:sz w:val="20"/>
          <w:szCs w:val="20"/>
        </w:rPr>
      </w:pPr>
    </w:p>
    <w:p w14:paraId="1EFAE02B" w14:textId="0548DF8A" w:rsidR="00D62159" w:rsidRPr="006D4536" w:rsidRDefault="00D62159" w:rsidP="00EA50C4">
      <w:pPr>
        <w:pStyle w:val="comma"/>
        <w:widowControl w:val="0"/>
        <w:rPr>
          <w:rFonts w:cstheme="minorHAnsi"/>
          <w:sz w:val="20"/>
          <w:szCs w:val="20"/>
        </w:rPr>
      </w:pPr>
      <w:r w:rsidRPr="006D4536">
        <w:rPr>
          <w:rFonts w:cstheme="minorHAnsi"/>
          <w:sz w:val="20"/>
          <w:szCs w:val="20"/>
        </w:rPr>
        <w:t>Il valore complessivo delle penali non può comunque superare, complessivamente, il 10</w:t>
      </w:r>
      <w:r w:rsidR="00B55484" w:rsidRPr="006D4536">
        <w:rPr>
          <w:rFonts w:cstheme="minorHAnsi"/>
          <w:sz w:val="20"/>
          <w:szCs w:val="20"/>
        </w:rPr>
        <w:t xml:space="preserve"> </w:t>
      </w:r>
      <w:r w:rsidRPr="006D4536">
        <w:rPr>
          <w:rFonts w:cstheme="minorHAnsi"/>
          <w:sz w:val="20"/>
          <w:szCs w:val="20"/>
        </w:rPr>
        <w:t xml:space="preserve">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p>
    <w:p w14:paraId="197694FC" w14:textId="77777777" w:rsidR="003F6F70" w:rsidRPr="006D4536" w:rsidRDefault="003F6F70" w:rsidP="00EA50C4">
      <w:pPr>
        <w:pStyle w:val="comma"/>
        <w:widowControl w:val="0"/>
        <w:rPr>
          <w:rFonts w:cstheme="minorHAnsi"/>
          <w:sz w:val="20"/>
          <w:szCs w:val="20"/>
        </w:rPr>
      </w:pPr>
      <w:r w:rsidRPr="006D4536">
        <w:rPr>
          <w:rFonts w:cstheme="minorHAnsi"/>
          <w:sz w:val="20"/>
          <w:szCs w:val="20"/>
        </w:rPr>
        <w:t>Le penali verranno applicate previa contestazione dell’addebito e valutazione delle deduzioni addotte dal Fornitore e da questa comunicate alla Committente nel termine massimo di giorni 5 (cinque) solari dalla stessa contestazione.</w:t>
      </w:r>
    </w:p>
    <w:p w14:paraId="753E4655" w14:textId="77777777" w:rsidR="002C79DB" w:rsidRPr="00E30104" w:rsidRDefault="002C79DB" w:rsidP="00EA50C4">
      <w:pPr>
        <w:pStyle w:val="comma"/>
        <w:widowControl w:val="0"/>
        <w:rPr>
          <w:rFonts w:cstheme="minorHAnsi"/>
          <w:sz w:val="20"/>
          <w:szCs w:val="20"/>
        </w:rPr>
      </w:pPr>
      <w:r w:rsidRPr="006D4536">
        <w:rPr>
          <w:rFonts w:cstheme="minorHAnsi"/>
          <w:sz w:val="20"/>
          <w:szCs w:val="20"/>
        </w:rPr>
        <w:t>Per l’applicazione delle penali Sogei si riserva</w:t>
      </w:r>
      <w:r w:rsidRPr="00E30104">
        <w:rPr>
          <w:rFonts w:cstheme="minorHAnsi"/>
          <w:sz w:val="20"/>
          <w:szCs w:val="20"/>
        </w:rPr>
        <w:t xml:space="preserve"> la facoltà di compensare il credito con quanto dovuto al Fornitore ovvero, ove prevista la prestazione di una </w:t>
      </w:r>
      <w:r w:rsidR="003F6F70" w:rsidRPr="00E30104">
        <w:rPr>
          <w:rFonts w:cstheme="minorHAnsi"/>
          <w:sz w:val="20"/>
          <w:szCs w:val="20"/>
        </w:rPr>
        <w:t>garanzia definitiva</w:t>
      </w:r>
      <w:r w:rsidRPr="00E30104">
        <w:rPr>
          <w:rFonts w:cstheme="minorHAnsi"/>
          <w:sz w:val="20"/>
          <w:szCs w:val="20"/>
        </w:rPr>
        <w:t xml:space="preserve">, di effettuare una ritenuta sulla </w:t>
      </w:r>
      <w:r w:rsidR="003F6F70" w:rsidRPr="00E30104">
        <w:rPr>
          <w:rFonts w:cstheme="minorHAnsi"/>
          <w:sz w:val="20"/>
          <w:szCs w:val="20"/>
        </w:rPr>
        <w:t xml:space="preserve">garanzia </w:t>
      </w:r>
      <w:r w:rsidRPr="00E30104">
        <w:rPr>
          <w:rFonts w:cstheme="minorHAnsi"/>
          <w:sz w:val="20"/>
          <w:szCs w:val="20"/>
        </w:rPr>
        <w:t>prestata dal Fornitore.</w:t>
      </w:r>
    </w:p>
    <w:p w14:paraId="711D3352" w14:textId="77777777" w:rsidR="005803A3" w:rsidRPr="00E30104" w:rsidRDefault="00E021C2" w:rsidP="00EA50C4">
      <w:pPr>
        <w:pStyle w:val="comma"/>
        <w:widowControl w:val="0"/>
        <w:rPr>
          <w:rFonts w:cstheme="minorHAnsi"/>
          <w:sz w:val="20"/>
          <w:szCs w:val="20"/>
        </w:rPr>
      </w:pPr>
      <w:r w:rsidRPr="00E30104">
        <w:rPr>
          <w:rFonts w:cstheme="minorHAnsi"/>
          <w:sz w:val="20"/>
          <w:szCs w:val="20"/>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0846C827" w14:textId="40962F87" w:rsidR="002C79DB" w:rsidRDefault="002C79DB" w:rsidP="00EA50C4">
      <w:pPr>
        <w:pStyle w:val="comma"/>
        <w:widowControl w:val="0"/>
        <w:rPr>
          <w:rFonts w:cstheme="minorHAnsi"/>
          <w:sz w:val="20"/>
          <w:szCs w:val="20"/>
        </w:rPr>
      </w:pPr>
      <w:r w:rsidRPr="00E30104">
        <w:rPr>
          <w:rFonts w:cstheme="minorHAnsi"/>
          <w:sz w:val="20"/>
          <w:szCs w:val="20"/>
        </w:rPr>
        <w:t>La Società si impegna espressamente a rifondere l'ammontare delle penali che, per causali diverse da quelle di cui ai precedenti commi, l’Amministrazione dovesse applicare alla SOGEI a seguito di fatti che siano ascrivibili a sua responsabilità</w:t>
      </w:r>
      <w:r w:rsidR="006506F8" w:rsidRPr="00E30104">
        <w:rPr>
          <w:rFonts w:cstheme="minorHAnsi"/>
          <w:sz w:val="20"/>
          <w:szCs w:val="20"/>
        </w:rPr>
        <w:t>.</w:t>
      </w:r>
    </w:p>
    <w:p w14:paraId="5CAA2BDA" w14:textId="314FD89B" w:rsidR="009A6AF2" w:rsidRPr="00632BC6" w:rsidRDefault="009A6AF2" w:rsidP="009A6AF2">
      <w:pPr>
        <w:pStyle w:val="comma"/>
        <w:rPr>
          <w:rFonts w:cstheme="minorHAnsi"/>
          <w:sz w:val="20"/>
          <w:szCs w:val="20"/>
        </w:rPr>
      </w:pPr>
      <w:r w:rsidRPr="00632BC6">
        <w:rPr>
          <w:rFonts w:cstheme="minorHAnsi"/>
          <w:sz w:val="20"/>
          <w:szCs w:val="20"/>
        </w:rPr>
        <w:t xml:space="preserve">Nel caso in cui l’applicazione delle penali da quantificare in percentuale sul corrispettivo massimo complessivo, sia successiva ad incrementi del corrispettivo massimo in corso di vigenza contrattuale, dovuti a modifiche di cui all’art. 106 del </w:t>
      </w:r>
      <w:proofErr w:type="spellStart"/>
      <w:r w:rsidRPr="00632BC6">
        <w:rPr>
          <w:rFonts w:cstheme="minorHAnsi"/>
          <w:sz w:val="20"/>
          <w:szCs w:val="20"/>
        </w:rPr>
        <w:t>D.Lgs</w:t>
      </w:r>
      <w:proofErr w:type="spellEnd"/>
      <w:r w:rsidRPr="00632BC6">
        <w:rPr>
          <w:rFonts w:cstheme="minorHAnsi"/>
          <w:sz w:val="20"/>
          <w:szCs w:val="20"/>
        </w:rPr>
        <w:t xml:space="preserve"> 50/2016, il valore di ciascuna penale sarà calcolato sul corrispettivo massimo complessivo così come  incrementato.</w:t>
      </w:r>
    </w:p>
    <w:p w14:paraId="1E794148" w14:textId="20500A44" w:rsidR="002E5C5C" w:rsidRDefault="003977F0" w:rsidP="00EA50C4">
      <w:pPr>
        <w:pStyle w:val="Titolo1"/>
        <w:keepNext w:val="0"/>
        <w:keepLines w:val="0"/>
        <w:widowControl w:val="0"/>
        <w:rPr>
          <w:rFonts w:cstheme="minorHAnsi"/>
          <w:sz w:val="20"/>
          <w:szCs w:val="20"/>
        </w:rPr>
      </w:pPr>
      <w:bookmarkStart w:id="29" w:name="_Toc473040150"/>
      <w:bookmarkStart w:id="30" w:name="_Toc93396900"/>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4</w:t>
      </w:r>
      <w:r w:rsidR="00F03291" w:rsidRPr="00E30104">
        <w:rPr>
          <w:rFonts w:cstheme="minorHAnsi"/>
          <w:sz w:val="20"/>
          <w:szCs w:val="20"/>
        </w:rPr>
        <w:t xml:space="preserve"> </w:t>
      </w:r>
      <w:r w:rsidR="00A9222A" w:rsidRPr="00E30104">
        <w:rPr>
          <w:rFonts w:cstheme="minorHAnsi"/>
          <w:sz w:val="20"/>
          <w:szCs w:val="20"/>
        </w:rPr>
        <w:t>–</w:t>
      </w:r>
      <w:r w:rsidRPr="00E30104">
        <w:rPr>
          <w:rFonts w:cstheme="minorHAnsi"/>
          <w:sz w:val="20"/>
          <w:szCs w:val="20"/>
        </w:rPr>
        <w:t xml:space="preserve"> </w:t>
      </w:r>
      <w:r w:rsidR="00B4485B" w:rsidRPr="00E30104">
        <w:rPr>
          <w:rFonts w:cstheme="minorHAnsi"/>
          <w:sz w:val="20"/>
          <w:szCs w:val="20"/>
        </w:rPr>
        <w:t>C</w:t>
      </w:r>
      <w:r w:rsidRPr="00E30104">
        <w:rPr>
          <w:rFonts w:cstheme="minorHAnsi"/>
          <w:sz w:val="20"/>
          <w:szCs w:val="20"/>
        </w:rPr>
        <w:t>orrispettivi</w:t>
      </w:r>
      <w:bookmarkEnd w:id="29"/>
      <w:bookmarkEnd w:id="30"/>
      <w:r w:rsidR="00A9222A" w:rsidRPr="00E30104">
        <w:rPr>
          <w:rFonts w:cstheme="minorHAnsi"/>
          <w:sz w:val="20"/>
          <w:szCs w:val="20"/>
        </w:rPr>
        <w:t xml:space="preserve"> </w:t>
      </w:r>
    </w:p>
    <w:p w14:paraId="2CCA3B14" w14:textId="77777777" w:rsidR="006506F8" w:rsidRPr="00E30104" w:rsidRDefault="00A9222A" w:rsidP="00817A30">
      <w:pPr>
        <w:pStyle w:val="comma"/>
        <w:widowControl w:val="0"/>
        <w:numPr>
          <w:ilvl w:val="0"/>
          <w:numId w:val="14"/>
        </w:numPr>
        <w:rPr>
          <w:rFonts w:cstheme="minorHAnsi"/>
          <w:sz w:val="20"/>
          <w:szCs w:val="20"/>
        </w:rPr>
      </w:pPr>
      <w:r w:rsidRPr="00E30104">
        <w:rPr>
          <w:rFonts w:cstheme="minorHAnsi"/>
          <w:sz w:val="20"/>
          <w:szCs w:val="20"/>
        </w:rPr>
        <w:t>Tutti i corrispettivi sono indicati nel</w:t>
      </w:r>
      <w:r w:rsidR="006506F8" w:rsidRPr="00E30104">
        <w:rPr>
          <w:rFonts w:cstheme="minorHAnsi"/>
          <w:sz w:val="20"/>
          <w:szCs w:val="20"/>
        </w:rPr>
        <w:t>l</w:t>
      </w:r>
      <w:r w:rsidR="00724B10" w:rsidRPr="00E30104">
        <w:rPr>
          <w:rFonts w:cstheme="minorHAnsi"/>
          <w:sz w:val="20"/>
          <w:szCs w:val="20"/>
        </w:rPr>
        <w:t xml:space="preserve">’Offerta economica, nel </w:t>
      </w:r>
      <w:r w:rsidR="001B5D08" w:rsidRPr="00E30104">
        <w:rPr>
          <w:rFonts w:cstheme="minorHAnsi"/>
          <w:sz w:val="20"/>
          <w:szCs w:val="20"/>
        </w:rPr>
        <w:t>D</w:t>
      </w:r>
      <w:r w:rsidR="00724B10" w:rsidRPr="00E30104">
        <w:rPr>
          <w:rFonts w:cstheme="minorHAnsi"/>
          <w:sz w:val="20"/>
          <w:szCs w:val="20"/>
        </w:rPr>
        <w:t>ocumento di stipula (</w:t>
      </w:r>
      <w:r w:rsidR="00724B10" w:rsidRPr="00E30104">
        <w:rPr>
          <w:rFonts w:cstheme="minorHAnsi"/>
          <w:i/>
          <w:sz w:val="20"/>
          <w:szCs w:val="20"/>
        </w:rPr>
        <w:t>ove presente</w:t>
      </w:r>
      <w:r w:rsidR="00724B10" w:rsidRPr="00E30104">
        <w:rPr>
          <w:rFonts w:cstheme="minorHAnsi"/>
          <w:sz w:val="20"/>
          <w:szCs w:val="20"/>
        </w:rPr>
        <w:t>) e nel dettaglio tecnico economico (</w:t>
      </w:r>
      <w:r w:rsidR="00724B10" w:rsidRPr="00E30104">
        <w:rPr>
          <w:rFonts w:cstheme="minorHAnsi"/>
          <w:i/>
          <w:sz w:val="20"/>
          <w:szCs w:val="20"/>
        </w:rPr>
        <w:t>ove presente</w:t>
      </w:r>
      <w:r w:rsidR="00724B10" w:rsidRPr="00E30104">
        <w:rPr>
          <w:rFonts w:cstheme="minorHAnsi"/>
          <w:sz w:val="20"/>
          <w:szCs w:val="20"/>
        </w:rPr>
        <w:t xml:space="preserve">) </w:t>
      </w:r>
      <w:r w:rsidRPr="00E30104">
        <w:rPr>
          <w:rFonts w:cstheme="minorHAnsi"/>
          <w:sz w:val="20"/>
          <w:szCs w:val="20"/>
        </w:rPr>
        <w:t xml:space="preserve">e si intendono fissi ed invariabili per tutto il periodo contrattuale di validità </w:t>
      </w:r>
      <w:r w:rsidR="00724B10" w:rsidRPr="00E30104">
        <w:rPr>
          <w:rFonts w:cstheme="minorHAnsi"/>
          <w:sz w:val="20"/>
          <w:szCs w:val="20"/>
        </w:rPr>
        <w:t>del contratto</w:t>
      </w:r>
      <w:r w:rsidR="006506F8" w:rsidRPr="00E30104">
        <w:rPr>
          <w:rFonts w:cstheme="minorHAnsi"/>
          <w:sz w:val="20"/>
          <w:szCs w:val="20"/>
        </w:rPr>
        <w:t>,</w:t>
      </w:r>
      <w:r w:rsidRPr="00E30104">
        <w:rPr>
          <w:rFonts w:cstheme="minorHAnsi"/>
          <w:sz w:val="20"/>
          <w:szCs w:val="20"/>
        </w:rPr>
        <w:t xml:space="preserve"> ove in quest’ultimo non sia diversamente disposto. </w:t>
      </w:r>
    </w:p>
    <w:p w14:paraId="65493286" w14:textId="77777777" w:rsidR="00A9222A" w:rsidRPr="00E30104" w:rsidRDefault="00A9222A" w:rsidP="00330F5E">
      <w:pPr>
        <w:pStyle w:val="comma"/>
        <w:widowControl w:val="0"/>
        <w:numPr>
          <w:ilvl w:val="0"/>
          <w:numId w:val="14"/>
        </w:numPr>
        <w:ind w:left="1066" w:hanging="357"/>
        <w:rPr>
          <w:rFonts w:cstheme="minorHAnsi"/>
          <w:sz w:val="20"/>
          <w:szCs w:val="20"/>
        </w:rPr>
      </w:pPr>
      <w:r w:rsidRPr="00E30104">
        <w:rPr>
          <w:rFonts w:cstheme="minorHAnsi"/>
          <w:sz w:val="20"/>
          <w:szCs w:val="20"/>
        </w:rPr>
        <w:t>I prezzi devono altresì intendersi al netto di IVA</w:t>
      </w:r>
      <w:r w:rsidR="001B5D08" w:rsidRPr="00E30104">
        <w:rPr>
          <w:rFonts w:cstheme="minorHAnsi"/>
          <w:sz w:val="20"/>
          <w:szCs w:val="20"/>
        </w:rPr>
        <w:t>.</w:t>
      </w:r>
    </w:p>
    <w:p w14:paraId="3A87F890" w14:textId="77777777" w:rsidR="00330F5E" w:rsidRPr="00E30104" w:rsidRDefault="00330F5E" w:rsidP="00330F5E">
      <w:pPr>
        <w:pStyle w:val="comma"/>
        <w:widowControl w:val="0"/>
        <w:numPr>
          <w:ilvl w:val="0"/>
          <w:numId w:val="0"/>
        </w:numPr>
        <w:ind w:left="1070"/>
        <w:rPr>
          <w:rFonts w:cstheme="minorHAnsi"/>
          <w:sz w:val="20"/>
          <w:szCs w:val="20"/>
        </w:rPr>
      </w:pPr>
    </w:p>
    <w:p w14:paraId="0D5781BC" w14:textId="77777777" w:rsidR="008463EE" w:rsidRPr="00E30104" w:rsidRDefault="00BA7577" w:rsidP="00EA50C4">
      <w:pPr>
        <w:pStyle w:val="Titolo1"/>
        <w:keepNext w:val="0"/>
        <w:keepLines w:val="0"/>
        <w:widowControl w:val="0"/>
        <w:rPr>
          <w:rFonts w:cstheme="minorHAnsi"/>
          <w:sz w:val="20"/>
          <w:szCs w:val="20"/>
        </w:rPr>
      </w:pPr>
      <w:bookmarkStart w:id="31" w:name="_Toc473040151"/>
      <w:bookmarkStart w:id="32" w:name="_Toc93396901"/>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5</w:t>
      </w:r>
      <w:r w:rsidRPr="00E30104">
        <w:rPr>
          <w:rFonts w:cstheme="minorHAnsi"/>
          <w:sz w:val="20"/>
          <w:szCs w:val="20"/>
        </w:rPr>
        <w:t xml:space="preserve">- </w:t>
      </w:r>
      <w:r w:rsidR="00B4485B" w:rsidRPr="00E30104">
        <w:rPr>
          <w:rFonts w:cstheme="minorHAnsi"/>
          <w:sz w:val="20"/>
          <w:szCs w:val="20"/>
        </w:rPr>
        <w:t>F</w:t>
      </w:r>
      <w:r w:rsidRPr="00E30104">
        <w:rPr>
          <w:rFonts w:cstheme="minorHAnsi"/>
          <w:sz w:val="20"/>
          <w:szCs w:val="20"/>
        </w:rPr>
        <w:t>atturazione e modalità di pagamento</w:t>
      </w:r>
      <w:bookmarkEnd w:id="31"/>
      <w:bookmarkEnd w:id="32"/>
    </w:p>
    <w:p w14:paraId="7118BF78" w14:textId="3B7787E3" w:rsidR="00BB65DF" w:rsidRPr="00E30104" w:rsidRDefault="00A9222A" w:rsidP="00286DAE">
      <w:pPr>
        <w:pStyle w:val="comma"/>
        <w:numPr>
          <w:ilvl w:val="0"/>
          <w:numId w:val="45"/>
        </w:numPr>
        <w:rPr>
          <w:rFonts w:cstheme="minorHAnsi"/>
          <w:sz w:val="20"/>
          <w:szCs w:val="20"/>
        </w:rPr>
      </w:pPr>
      <w:r w:rsidRPr="00E30104">
        <w:rPr>
          <w:rFonts w:cstheme="minorHAnsi"/>
          <w:i/>
          <w:sz w:val="20"/>
          <w:szCs w:val="20"/>
        </w:rPr>
        <w:t>(</w:t>
      </w:r>
      <w:r w:rsidR="005F4DB6" w:rsidRPr="00E30104">
        <w:rPr>
          <w:rFonts w:cstheme="minorHAnsi"/>
          <w:i/>
          <w:sz w:val="20"/>
          <w:szCs w:val="20"/>
        </w:rPr>
        <w:t>il presente comma trova applicazione i</w:t>
      </w:r>
      <w:r w:rsidRPr="00E30104">
        <w:rPr>
          <w:rFonts w:cstheme="minorHAnsi"/>
          <w:i/>
          <w:sz w:val="20"/>
          <w:szCs w:val="20"/>
        </w:rPr>
        <w:t xml:space="preserve">n caso di acquisto di beni) </w:t>
      </w:r>
      <w:r w:rsidRPr="00E30104">
        <w:rPr>
          <w:rFonts w:cstheme="minorHAnsi"/>
          <w:sz w:val="20"/>
          <w:szCs w:val="20"/>
        </w:rPr>
        <w:t>A</w:t>
      </w:r>
      <w:r w:rsidR="004F6CF7" w:rsidRPr="00E30104">
        <w:rPr>
          <w:rFonts w:cstheme="minorHAnsi"/>
          <w:sz w:val="20"/>
          <w:szCs w:val="20"/>
        </w:rPr>
        <w:t xml:space="preserve">i fini del pagamento del corrispettivo indicato </w:t>
      </w:r>
      <w:r w:rsidR="00BB65DF" w:rsidRPr="00E30104">
        <w:rPr>
          <w:rFonts w:cstheme="minorHAnsi"/>
          <w:sz w:val="20"/>
          <w:szCs w:val="20"/>
        </w:rPr>
        <w:t>nel presente contratto</w:t>
      </w:r>
      <w:r w:rsidR="00724B10" w:rsidRPr="00E30104">
        <w:rPr>
          <w:rFonts w:cstheme="minorHAnsi"/>
          <w:sz w:val="20"/>
          <w:szCs w:val="20"/>
        </w:rPr>
        <w:t xml:space="preserve"> per la fornitura di beni</w:t>
      </w:r>
      <w:r w:rsidR="004F6CF7" w:rsidRPr="00E30104">
        <w:rPr>
          <w:rFonts w:cstheme="minorHAnsi"/>
          <w:sz w:val="20"/>
          <w:szCs w:val="20"/>
        </w:rPr>
        <w:t>, da intendersi inclusivo del servizio di manutenzione in garanzia, il Fornitore potrà emettere fattura successivamente al certificato di verifica di conformità positivo.</w:t>
      </w:r>
    </w:p>
    <w:p w14:paraId="5D7644F2" w14:textId="77777777" w:rsidR="00724B10" w:rsidRPr="00E30104" w:rsidRDefault="00724B10" w:rsidP="00286DAE">
      <w:pPr>
        <w:pStyle w:val="comma"/>
        <w:numPr>
          <w:ilvl w:val="0"/>
          <w:numId w:val="45"/>
        </w:numPr>
        <w:rPr>
          <w:rFonts w:cstheme="minorHAnsi"/>
          <w:sz w:val="20"/>
          <w:szCs w:val="20"/>
        </w:rPr>
      </w:pPr>
      <w:r w:rsidRPr="00E30104">
        <w:rPr>
          <w:rFonts w:cstheme="minorHAnsi"/>
          <w:i/>
          <w:sz w:val="20"/>
          <w:szCs w:val="20"/>
        </w:rPr>
        <w:t>(il presente comma trova applicazione in caso di servizi a consumo</w:t>
      </w:r>
      <w:r w:rsidRPr="00E30104">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1D3FD68D" w14:textId="6A058278" w:rsidR="00724B10" w:rsidRPr="00E30104" w:rsidRDefault="00724B10" w:rsidP="00724B10">
      <w:pPr>
        <w:pStyle w:val="comma"/>
        <w:rPr>
          <w:rFonts w:cstheme="minorHAnsi"/>
          <w:sz w:val="20"/>
          <w:szCs w:val="20"/>
        </w:rPr>
      </w:pPr>
      <w:r w:rsidRPr="00E30104">
        <w:rPr>
          <w:rFonts w:cstheme="minorHAnsi"/>
          <w:i/>
          <w:sz w:val="20"/>
          <w:szCs w:val="20"/>
        </w:rPr>
        <w:t>(il presente comma trova applicazione in caso di servizi a canone</w:t>
      </w:r>
      <w:r w:rsidRPr="00E30104">
        <w:rPr>
          <w:rFonts w:cstheme="minorHAnsi"/>
          <w:sz w:val="20"/>
          <w:szCs w:val="20"/>
        </w:rPr>
        <w:t>) Ai fini del pagamento del corrispettivo indicato nel contratto, inerente l’erogazione di servizi a canone, il Fornitore dovrà emettere fattura con periodicità trimestrale posticipata, a meno di diversa indicazione riportata nel contratto</w:t>
      </w:r>
      <w:r w:rsidR="0047389E" w:rsidRPr="00E30104">
        <w:rPr>
          <w:rFonts w:cstheme="minorHAnsi"/>
          <w:sz w:val="20"/>
          <w:szCs w:val="20"/>
        </w:rPr>
        <w:t>, nel</w:t>
      </w:r>
      <w:r w:rsidR="008218FB" w:rsidRPr="00E30104">
        <w:rPr>
          <w:rFonts w:cstheme="minorHAnsi"/>
          <w:sz w:val="20"/>
          <w:szCs w:val="20"/>
        </w:rPr>
        <w:t>la RDO o nel capitolato Tecnico (</w:t>
      </w:r>
      <w:r w:rsidR="008218FB" w:rsidRPr="00E30104">
        <w:rPr>
          <w:rFonts w:cstheme="minorHAnsi"/>
          <w:i/>
          <w:sz w:val="20"/>
          <w:szCs w:val="20"/>
        </w:rPr>
        <w:t>ove presente</w:t>
      </w:r>
      <w:r w:rsidR="008218FB" w:rsidRPr="00E30104">
        <w:rPr>
          <w:rFonts w:cstheme="minorHAnsi"/>
          <w:sz w:val="20"/>
          <w:szCs w:val="20"/>
        </w:rPr>
        <w:t>)</w:t>
      </w:r>
      <w:r w:rsidRPr="00E30104">
        <w:rPr>
          <w:rFonts w:cstheme="minorHAnsi"/>
          <w:sz w:val="20"/>
          <w:szCs w:val="20"/>
        </w:rPr>
        <w:t>, successivamente alla relativa verifica di conformità positiva. Nella fattura dovrà essere indicato il pe</w:t>
      </w:r>
      <w:r w:rsidR="00214F5C" w:rsidRPr="00E30104">
        <w:rPr>
          <w:rFonts w:cstheme="minorHAnsi"/>
          <w:sz w:val="20"/>
          <w:szCs w:val="20"/>
        </w:rPr>
        <w:t>riodo temporale di riferimento.</w:t>
      </w:r>
    </w:p>
    <w:p w14:paraId="3516A282" w14:textId="77777777" w:rsidR="008463EE" w:rsidRPr="00E30104" w:rsidRDefault="008463EE" w:rsidP="00EA50C4">
      <w:pPr>
        <w:pStyle w:val="comma"/>
        <w:widowControl w:val="0"/>
        <w:spacing w:before="0" w:after="0"/>
        <w:ind w:hanging="357"/>
        <w:rPr>
          <w:rFonts w:cstheme="minorHAnsi"/>
          <w:sz w:val="20"/>
          <w:szCs w:val="20"/>
        </w:rPr>
      </w:pPr>
      <w:r w:rsidRPr="00E30104">
        <w:rPr>
          <w:rFonts w:cstheme="minorHAnsi"/>
          <w:sz w:val="20"/>
          <w:szCs w:val="20"/>
        </w:rPr>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0653369" w14:textId="77777777" w:rsidR="00BB65DF" w:rsidRPr="00E30104" w:rsidRDefault="00BB65DF" w:rsidP="00EA50C4">
      <w:pPr>
        <w:pStyle w:val="comma"/>
        <w:widowControl w:val="0"/>
        <w:spacing w:before="0" w:after="0"/>
        <w:ind w:hanging="357"/>
        <w:rPr>
          <w:rFonts w:cstheme="minorHAnsi"/>
          <w:sz w:val="20"/>
          <w:szCs w:val="20"/>
        </w:rPr>
      </w:pPr>
      <w:r w:rsidRPr="00E30104">
        <w:rPr>
          <w:rFonts w:cstheme="minorHAnsi"/>
          <w:sz w:val="20"/>
          <w:szCs w:val="20"/>
        </w:rPr>
        <w:t>In caso di fattura emessa per una prestazione contrattuale erogata:</w:t>
      </w:r>
    </w:p>
    <w:p w14:paraId="0572295A" w14:textId="77777777" w:rsidR="00BB65DF"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Finanze è necessario riportare all’interno della stessa: n. repertorio contrattuale e n. ordire di acquisto;</w:t>
      </w:r>
    </w:p>
    <w:p w14:paraId="07A90BE2" w14:textId="77777777" w:rsidR="00090319"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lastRenderedPageBreak/>
        <w:t>nei confronti del Ramo Economia è necessario riportare all’interno della stessa: n. codice SIPAI;</w:t>
      </w:r>
      <w:r w:rsidR="009A33CC" w:rsidRPr="00E30104">
        <w:rPr>
          <w:rFonts w:asciiTheme="minorHAnsi" w:hAnsiTheme="minorHAnsi" w:cstheme="minorHAnsi"/>
          <w:sz w:val="20"/>
          <w:szCs w:val="20"/>
        </w:rPr>
        <w:t xml:space="preserve"> </w:t>
      </w:r>
    </w:p>
    <w:p w14:paraId="7B399AB0" w14:textId="34FEE883" w:rsidR="008463EE" w:rsidRPr="00E30104" w:rsidRDefault="003729B5" w:rsidP="00EA50C4">
      <w:pPr>
        <w:pStyle w:val="comma"/>
        <w:widowControl w:val="0"/>
        <w:spacing w:before="0" w:after="0"/>
        <w:ind w:hanging="357"/>
        <w:rPr>
          <w:rFonts w:cstheme="minorHAnsi"/>
          <w:sz w:val="20"/>
          <w:szCs w:val="20"/>
        </w:rPr>
      </w:pPr>
      <w:r w:rsidRPr="00E30104">
        <w:rPr>
          <w:rFonts w:cstheme="minorHAnsi"/>
          <w:sz w:val="20"/>
          <w:szCs w:val="20"/>
        </w:rPr>
        <w:t xml:space="preserve">Ai fini del pagamento del corrispettivo e comunque ove vi siano fatture in pagamento, la Committente procederà ad acquisire, </w:t>
      </w:r>
      <w:r w:rsidR="008463EE" w:rsidRPr="00E30104">
        <w:rPr>
          <w:rFonts w:cstheme="minorHAnsi"/>
          <w:sz w:val="20"/>
          <w:szCs w:val="20"/>
        </w:rPr>
        <w:t>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6BF05DFA" w14:textId="77777777" w:rsidR="008463EE" w:rsidRPr="00E30104" w:rsidRDefault="008463EE" w:rsidP="00EA50C4">
      <w:pPr>
        <w:pStyle w:val="comma"/>
        <w:rPr>
          <w:rFonts w:cstheme="minorHAnsi"/>
          <w:sz w:val="20"/>
          <w:szCs w:val="20"/>
        </w:rPr>
      </w:pPr>
      <w:r w:rsidRPr="00E30104">
        <w:rPr>
          <w:rFonts w:cstheme="minorHAnsi"/>
          <w:sz w:val="20"/>
          <w:szCs w:val="20"/>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E30104">
        <w:rPr>
          <w:rFonts w:cstheme="minorHAnsi"/>
          <w:sz w:val="20"/>
          <w:szCs w:val="20"/>
        </w:rPr>
        <w:t>lege</w:t>
      </w:r>
      <w:proofErr w:type="spellEnd"/>
      <w:r w:rsidRPr="00E30104">
        <w:rPr>
          <w:rFonts w:cstheme="minorHAnsi"/>
          <w:sz w:val="20"/>
          <w:szCs w:val="20"/>
        </w:rPr>
        <w:t>.</w:t>
      </w:r>
    </w:p>
    <w:p w14:paraId="7F522C63"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La </w:t>
      </w:r>
      <w:r w:rsidR="00BB65DF" w:rsidRPr="00E30104">
        <w:rPr>
          <w:rFonts w:cstheme="minorHAnsi"/>
          <w:sz w:val="20"/>
          <w:szCs w:val="20"/>
        </w:rPr>
        <w:t>Sogei</w:t>
      </w:r>
      <w:r w:rsidRPr="00E30104">
        <w:rPr>
          <w:rFonts w:cstheme="minorHAnsi"/>
          <w:sz w:val="20"/>
          <w:szCs w:val="20"/>
        </w:rPr>
        <w:t xml:space="preserve">, in ottemperanza alle disposizioni previste dall’art. 48-bis del D.P.R. 602 del 29 settembre 1973, con le modalità di cui al Decreto del Ministero dell’Economia e delle Finanze del 18 gennaio 2008 n. 40, per ogni pagamento di importo superiore ad euro </w:t>
      </w:r>
      <w:r w:rsidR="00492689" w:rsidRPr="00E30104">
        <w:rPr>
          <w:rFonts w:cstheme="minorHAnsi"/>
          <w:sz w:val="20"/>
          <w:szCs w:val="20"/>
        </w:rPr>
        <w:t>5</w:t>
      </w:r>
      <w:r w:rsidRPr="00E30104">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832E9C" w:rsidRPr="00E30104">
        <w:rPr>
          <w:rFonts w:cstheme="minorHAnsi"/>
          <w:sz w:val="20"/>
          <w:szCs w:val="20"/>
        </w:rPr>
        <w:t xml:space="preserve">l’Agenzia delle Entrate - Riscossione </w:t>
      </w:r>
      <w:r w:rsidRPr="00E30104">
        <w:rPr>
          <w:rFonts w:cstheme="minorHAnsi"/>
          <w:sz w:val="20"/>
          <w:szCs w:val="20"/>
        </w:rPr>
        <w:t>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E7DD9D0"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Unitamente alla fattura dovrà essere prodotto, ove necessario:</w:t>
      </w:r>
    </w:p>
    <w:p w14:paraId="0D19C02E" w14:textId="71CE5A40" w:rsidR="006506F8" w:rsidRPr="00E30104" w:rsidRDefault="006506F8" w:rsidP="00EA50C4">
      <w:pPr>
        <w:pStyle w:val="puntino"/>
        <w:widowControl w:val="0"/>
        <w:spacing w:after="0"/>
        <w:rPr>
          <w:rFonts w:cstheme="minorHAnsi"/>
          <w:sz w:val="20"/>
          <w:szCs w:val="20"/>
        </w:rPr>
      </w:pPr>
      <w:r w:rsidRPr="00E30104">
        <w:rPr>
          <w:rFonts w:cstheme="minorHAnsi"/>
          <w:sz w:val="20"/>
          <w:szCs w:val="20"/>
        </w:rPr>
        <w:t>in caso di beni: Verbale positivo di verifica di conformità</w:t>
      </w:r>
      <w:r w:rsidR="00724B10" w:rsidRPr="00E30104">
        <w:rPr>
          <w:rFonts w:cstheme="minorHAnsi"/>
          <w:sz w:val="20"/>
          <w:szCs w:val="20"/>
        </w:rPr>
        <w:t xml:space="preserve"> ed eventuale nota rimozione dei residui/rifiuti; </w:t>
      </w:r>
    </w:p>
    <w:p w14:paraId="2FEE605B"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 xml:space="preserve">in caso di servizio di manutenzione </w:t>
      </w:r>
      <w:r w:rsidR="00613126" w:rsidRPr="00E30104">
        <w:rPr>
          <w:rFonts w:cstheme="minorHAnsi"/>
          <w:sz w:val="20"/>
          <w:szCs w:val="20"/>
        </w:rPr>
        <w:t>SW</w:t>
      </w:r>
      <w:r w:rsidRPr="00E30104">
        <w:rPr>
          <w:rFonts w:cstheme="minorHAnsi"/>
          <w:sz w:val="20"/>
          <w:szCs w:val="20"/>
        </w:rPr>
        <w:t>: Verbale positivo di verifica di conformità</w:t>
      </w:r>
      <w:r w:rsidR="00724B10" w:rsidRPr="00E30104">
        <w:rPr>
          <w:rFonts w:cstheme="minorHAnsi"/>
          <w:sz w:val="20"/>
          <w:szCs w:val="20"/>
        </w:rPr>
        <w:t xml:space="preserve">; </w:t>
      </w:r>
    </w:p>
    <w:p w14:paraId="66F34D03"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servizio di manutenzione correttiva: Dichiarazione di interventi effettuati e Verbale positivo di verifica di conformità</w:t>
      </w:r>
      <w:r w:rsidR="00724B10" w:rsidRPr="00E30104">
        <w:rPr>
          <w:rFonts w:cstheme="minorHAnsi"/>
          <w:sz w:val="20"/>
          <w:szCs w:val="20"/>
        </w:rPr>
        <w:t xml:space="preserve">; </w:t>
      </w:r>
    </w:p>
    <w:p w14:paraId="1EDE50A5"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con prodotti soggetti a collaudo: Verbale positivo di verifica conformità</w:t>
      </w:r>
      <w:r w:rsidR="00724B10" w:rsidRPr="00E30104">
        <w:rPr>
          <w:rFonts w:cstheme="minorHAnsi"/>
          <w:sz w:val="20"/>
          <w:szCs w:val="20"/>
        </w:rPr>
        <w:t xml:space="preserve">; </w:t>
      </w:r>
    </w:p>
    <w:p w14:paraId="51C89AA3" w14:textId="768DA1C2" w:rsidR="006506F8"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di supporto misurati a giorno/persona: Dichiarazione sulle prestazioni rese e verbale positivo di verifica di conformità</w:t>
      </w:r>
      <w:r w:rsidR="00724B10" w:rsidRPr="00E30104">
        <w:rPr>
          <w:rFonts w:cstheme="minorHAnsi"/>
          <w:sz w:val="20"/>
          <w:szCs w:val="20"/>
        </w:rPr>
        <w:t>;</w:t>
      </w:r>
    </w:p>
    <w:p w14:paraId="17E1511C" w14:textId="77777777" w:rsidR="008463EE" w:rsidRPr="00E30104" w:rsidRDefault="006506F8" w:rsidP="00EA50C4">
      <w:pPr>
        <w:pStyle w:val="puntino"/>
        <w:widowControl w:val="0"/>
        <w:spacing w:after="0"/>
        <w:rPr>
          <w:rFonts w:cstheme="minorHAnsi"/>
          <w:b/>
          <w:sz w:val="20"/>
          <w:szCs w:val="20"/>
        </w:rPr>
      </w:pPr>
      <w:r w:rsidRPr="00E30104">
        <w:rPr>
          <w:rFonts w:cstheme="minorHAnsi"/>
          <w:sz w:val="20"/>
          <w:szCs w:val="20"/>
        </w:rPr>
        <w:t>in caso di servizi</w:t>
      </w:r>
      <w:r w:rsidR="00724B10" w:rsidRPr="00E30104">
        <w:rPr>
          <w:rFonts w:cstheme="minorHAnsi"/>
          <w:sz w:val="20"/>
          <w:szCs w:val="20"/>
        </w:rPr>
        <w:t xml:space="preserve"> in generale</w:t>
      </w:r>
      <w:r w:rsidRPr="00E30104">
        <w:rPr>
          <w:rFonts w:cstheme="minorHAnsi"/>
          <w:sz w:val="20"/>
          <w:szCs w:val="20"/>
        </w:rPr>
        <w:t xml:space="preserve">: documenti attestanti l’esito positivo della verifica di conformità. </w:t>
      </w:r>
    </w:p>
    <w:p w14:paraId="39F1563F"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14:paraId="7A8675C4"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1360D9F7" w14:textId="77777777" w:rsidR="005E06A5" w:rsidRPr="00E30104" w:rsidRDefault="008463EE" w:rsidP="00EA50C4">
      <w:pPr>
        <w:pStyle w:val="comma"/>
        <w:widowControl w:val="0"/>
        <w:rPr>
          <w:rFonts w:cstheme="minorHAnsi"/>
          <w:sz w:val="20"/>
          <w:szCs w:val="20"/>
        </w:rPr>
      </w:pPr>
      <w:r w:rsidRPr="00E30104">
        <w:rPr>
          <w:rFonts w:cstheme="minorHAnsi"/>
          <w:sz w:val="20"/>
          <w:szCs w:val="20"/>
        </w:rPr>
        <w:t xml:space="preserve">I termini di pagamento delle predette fatture, corredate della documentazione sopra indicata, saranno definiti secondo le modalità di cui alla vigente normativa, </w:t>
      </w:r>
      <w:r w:rsidR="00613126" w:rsidRPr="00E30104">
        <w:rPr>
          <w:rFonts w:cstheme="minorHAnsi"/>
          <w:sz w:val="20"/>
          <w:szCs w:val="20"/>
        </w:rPr>
        <w:t>D.lgs.</w:t>
      </w:r>
      <w:r w:rsidRPr="00E30104">
        <w:rPr>
          <w:rFonts w:cstheme="minorHAnsi"/>
          <w:sz w:val="20"/>
          <w:szCs w:val="20"/>
        </w:rPr>
        <w:t xml:space="preserve"> 231/2002 e s.m.i.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Sogei, al numero di fax 0650258412 ovvero alla e-mail: </w:t>
      </w:r>
      <w:hyperlink r:id="rId12" w:history="1">
        <w:r w:rsidR="001B5D08" w:rsidRPr="00E30104">
          <w:rPr>
            <w:rStyle w:val="Collegamentoipertestuale"/>
            <w:rFonts w:cstheme="minorHAnsi"/>
            <w:sz w:val="20"/>
            <w:szCs w:val="20"/>
          </w:rPr>
          <w:t>Areatesoreria@sogei.it</w:t>
        </w:r>
      </w:hyperlink>
      <w:r w:rsidR="001B5D08" w:rsidRPr="00E30104">
        <w:rPr>
          <w:rFonts w:cstheme="minorHAnsi"/>
          <w:sz w:val="20"/>
          <w:szCs w:val="20"/>
        </w:rPr>
        <w:t xml:space="preserve"> </w:t>
      </w:r>
      <w:r w:rsidRPr="00E30104">
        <w:rPr>
          <w:rFonts w:cstheme="minorHAnsi"/>
          <w:sz w:val="20"/>
          <w:szCs w:val="20"/>
        </w:rPr>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E30104">
        <w:rPr>
          <w:rFonts w:cstheme="minorHAnsi"/>
          <w:sz w:val="20"/>
          <w:szCs w:val="20"/>
        </w:rPr>
        <w:t>utilizzazione.</w:t>
      </w:r>
    </w:p>
    <w:p w14:paraId="059692A7" w14:textId="77777777" w:rsidR="00724B10" w:rsidRPr="00E30104" w:rsidRDefault="005E06A5" w:rsidP="00EA50C4">
      <w:pPr>
        <w:pStyle w:val="comma"/>
        <w:widowControl w:val="0"/>
        <w:rPr>
          <w:rFonts w:cstheme="minorHAnsi"/>
          <w:sz w:val="20"/>
          <w:szCs w:val="20"/>
        </w:rPr>
      </w:pPr>
      <w:r w:rsidRPr="00E30104">
        <w:rPr>
          <w:rFonts w:cstheme="minorHAnsi"/>
          <w:sz w:val="20"/>
          <w:szCs w:val="20"/>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r w:rsidR="00FF0EE2" w:rsidRPr="00E30104">
        <w:rPr>
          <w:rFonts w:cstheme="minorHAnsi"/>
          <w:sz w:val="20"/>
          <w:szCs w:val="20"/>
        </w:rPr>
        <w:t xml:space="preserve"> </w:t>
      </w:r>
    </w:p>
    <w:p w14:paraId="7C84D3CD" w14:textId="77777777" w:rsidR="008218FB" w:rsidRPr="00E30104" w:rsidRDefault="008463EE" w:rsidP="008218FB">
      <w:pPr>
        <w:pStyle w:val="comma"/>
        <w:widowControl w:val="0"/>
        <w:rPr>
          <w:rFonts w:cstheme="minorHAnsi"/>
          <w:sz w:val="20"/>
          <w:szCs w:val="20"/>
        </w:rPr>
      </w:pPr>
      <w:r w:rsidRPr="00E30104">
        <w:rPr>
          <w:rFonts w:cstheme="minorHAnsi"/>
          <w:sz w:val="20"/>
          <w:szCs w:val="20"/>
        </w:rPr>
        <w:t xml:space="preserve">Il Fornitore, sotto la propria esclusiva responsabilità, renderà tempestivamente note alla </w:t>
      </w:r>
      <w:r w:rsidR="009A33CC" w:rsidRPr="00E30104">
        <w:rPr>
          <w:rFonts w:cstheme="minorHAnsi"/>
          <w:sz w:val="20"/>
          <w:szCs w:val="20"/>
        </w:rPr>
        <w:t xml:space="preserve">Sogei </w:t>
      </w:r>
      <w:r w:rsidRPr="00E30104">
        <w:rPr>
          <w:rFonts w:cstheme="minorHAnsi"/>
          <w:sz w:val="20"/>
          <w:szCs w:val="20"/>
        </w:rPr>
        <w:t>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r w:rsidR="008218FB" w:rsidRPr="00E30104">
        <w:rPr>
          <w:rFonts w:cstheme="minorHAnsi"/>
          <w:sz w:val="20"/>
          <w:szCs w:val="20"/>
        </w:rPr>
        <w:t xml:space="preserve"> </w:t>
      </w:r>
    </w:p>
    <w:p w14:paraId="0EBE5616" w14:textId="77777777" w:rsidR="00D62159" w:rsidRPr="00E30104" w:rsidRDefault="00D62159" w:rsidP="00D62159">
      <w:pPr>
        <w:pStyle w:val="comma"/>
        <w:widowControl w:val="0"/>
        <w:rPr>
          <w:rFonts w:cstheme="minorHAnsi"/>
          <w:sz w:val="20"/>
          <w:szCs w:val="20"/>
        </w:rPr>
      </w:pPr>
      <w:r w:rsidRPr="00E30104">
        <w:rPr>
          <w:rFonts w:cstheme="minorHAnsi"/>
          <w:sz w:val="20"/>
          <w:szCs w:val="20"/>
        </w:rPr>
        <w:t xml:space="preserve">La Committente opererà sull’importo netto progressivo delle prestazioni una ritenuta dello 0,5 % che verrà liquidata dalle stesse solo al termine del contratto; le ritenute possono essere svincolare solo in sede di </w:t>
      </w:r>
      <w:r w:rsidRPr="00E30104">
        <w:rPr>
          <w:rFonts w:cstheme="minorHAnsi"/>
          <w:sz w:val="20"/>
          <w:szCs w:val="20"/>
        </w:rPr>
        <w:lastRenderedPageBreak/>
        <w:t xml:space="preserve">liquidazione finale, in seguito all’approvazione del certificato di verifica di conformità e previa acquisizione del documento unico di regolarità contributiva.  </w:t>
      </w:r>
    </w:p>
    <w:p w14:paraId="36F95226"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dichiara che il conto sul quale verranno effettuati i pagamenti opera nel rispetto della Legge 13 agosto 2010, n. 136.</w:t>
      </w:r>
    </w:p>
    <w:p w14:paraId="15D15293"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 xml:space="preserve">Gli oneri derivanti da rischi interferenziali, ove quantificati, verranno fatturati dal Fornitore e rimborsati dalla </w:t>
      </w:r>
      <w:r w:rsidR="009A33CC" w:rsidRPr="00E30104">
        <w:rPr>
          <w:rFonts w:cstheme="minorHAnsi"/>
          <w:sz w:val="20"/>
          <w:szCs w:val="20"/>
        </w:rPr>
        <w:t xml:space="preserve">Sogei </w:t>
      </w:r>
      <w:r w:rsidRPr="00E30104">
        <w:rPr>
          <w:rFonts w:cstheme="minorHAnsi"/>
          <w:sz w:val="20"/>
          <w:szCs w:val="20"/>
        </w:rPr>
        <w:t>nella misura dallo stesso sostenuto e nel limite di quanto previsto dal DUVRI specifico.</w:t>
      </w:r>
    </w:p>
    <w:p w14:paraId="1A5991EB" w14:textId="77777777" w:rsidR="00BD01A5" w:rsidRPr="00E30104" w:rsidRDefault="00AF6DED" w:rsidP="00AF6DED">
      <w:pPr>
        <w:pStyle w:val="comma"/>
        <w:rPr>
          <w:rFonts w:cstheme="minorHAnsi"/>
          <w:sz w:val="20"/>
          <w:szCs w:val="20"/>
        </w:rPr>
      </w:pPr>
      <w:bookmarkStart w:id="33" w:name="_Toc473040152"/>
      <w:r w:rsidRPr="00E30104">
        <w:rPr>
          <w:rFonts w:cstheme="minorHAnsi"/>
          <w:sz w:val="20"/>
          <w:szCs w:val="20"/>
        </w:rPr>
        <w:t xml:space="preserve">Ai fini del versamento dell’IVA per cessione di beni e prestazioni di servizi a favore </w:t>
      </w:r>
      <w:r w:rsidR="00ED1ADA" w:rsidRPr="00E30104">
        <w:rPr>
          <w:rFonts w:cstheme="minorHAnsi"/>
          <w:sz w:val="20"/>
          <w:szCs w:val="20"/>
        </w:rPr>
        <w:t>della Sogei</w:t>
      </w:r>
      <w:r w:rsidRPr="00E30104">
        <w:rPr>
          <w:rFonts w:cstheme="minorHAnsi"/>
          <w:sz w:val="20"/>
          <w:szCs w:val="20"/>
        </w:rPr>
        <w:t xml:space="preserve">, si applica quanto previsto dall’art. 17-ter del </w:t>
      </w:r>
      <w:proofErr w:type="spellStart"/>
      <w:r w:rsidRPr="00E30104">
        <w:rPr>
          <w:rFonts w:cstheme="minorHAnsi"/>
          <w:sz w:val="20"/>
          <w:szCs w:val="20"/>
        </w:rPr>
        <w:t>d.P.R.</w:t>
      </w:r>
      <w:proofErr w:type="spellEnd"/>
      <w:r w:rsidRPr="00E30104">
        <w:rPr>
          <w:rFonts w:cstheme="minorHAnsi"/>
          <w:sz w:val="20"/>
          <w:szCs w:val="20"/>
        </w:rPr>
        <w:t xml:space="preserve"> n. 633 del 1972 (“split </w:t>
      </w:r>
      <w:proofErr w:type="spellStart"/>
      <w:r w:rsidRPr="00E30104">
        <w:rPr>
          <w:rFonts w:cstheme="minorHAnsi"/>
          <w:sz w:val="20"/>
          <w:szCs w:val="20"/>
        </w:rPr>
        <w:t>payment</w:t>
      </w:r>
      <w:proofErr w:type="spellEnd"/>
      <w:r w:rsidRPr="00E30104">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793FA6E7" w14:textId="1AC98270" w:rsidR="00BD01A5" w:rsidRPr="009A6AF2" w:rsidRDefault="00BD01A5" w:rsidP="009A6AF2">
      <w:pPr>
        <w:pStyle w:val="comma"/>
        <w:rPr>
          <w:sz w:val="20"/>
          <w:szCs w:val="20"/>
        </w:rPr>
      </w:pPr>
      <w:r w:rsidRPr="009A6AF2">
        <w:rPr>
          <w:sz w:val="20"/>
          <w:szCs w:val="20"/>
        </w:rPr>
        <w:t xml:space="preserve">Con cadenza trimestrale, il Fornitore dovrà dimostrare di aver correttamente eseguito le obbligazioni di cui </w:t>
      </w:r>
      <w:r w:rsidRPr="009A6AF2">
        <w:rPr>
          <w:bCs/>
          <w:sz w:val="20"/>
          <w:szCs w:val="20"/>
        </w:rPr>
        <w:t>agli artt. 25 commi 1 e 2, 26 comma 4 e 34 co. 10 e 11</w:t>
      </w:r>
      <w:r w:rsidRPr="009A6AF2">
        <w:rPr>
          <w:sz w:val="20"/>
          <w:szCs w:val="20"/>
        </w:rPr>
        <w:t xml:space="preserve">nel corso del periodo temporale sopra indicato, con riferimento agli </w:t>
      </w:r>
      <w:r w:rsidRPr="009A6AF2">
        <w:rPr>
          <w:bCs/>
          <w:sz w:val="20"/>
          <w:szCs w:val="20"/>
        </w:rPr>
        <w:t>obblighi retributivi e previdenziali</w:t>
      </w:r>
      <w:r w:rsidRPr="009A6AF2">
        <w:rPr>
          <w:sz w:val="20"/>
          <w:szCs w:val="20"/>
        </w:rPr>
        <w:t xml:space="preserve"> nei confronti del personale impiegato nell’appalto; esso pertanto dovrà produrre la specifica dichiarazione resa ai sensi del DPR 445/2000 da persona munita di comprovati poteri di firma </w:t>
      </w:r>
      <w:r w:rsidRPr="009A6AF2">
        <w:rPr>
          <w:bCs/>
          <w:sz w:val="20"/>
          <w:szCs w:val="20"/>
        </w:rPr>
        <w:t xml:space="preserve">del Fornitore stesso, </w:t>
      </w:r>
      <w:r w:rsidR="009A6AF2" w:rsidRPr="001B1001">
        <w:rPr>
          <w:rFonts w:cstheme="minorHAnsi"/>
          <w:bCs/>
          <w:sz w:val="20"/>
          <w:szCs w:val="20"/>
        </w:rPr>
        <w:t>trasmettere anche le dichiarazioni rese dagli</w:t>
      </w:r>
      <w:r w:rsidRPr="001B1001">
        <w:rPr>
          <w:bCs/>
          <w:sz w:val="20"/>
          <w:szCs w:val="20"/>
        </w:rPr>
        <w:t xml:space="preserve"> eventuali </w:t>
      </w:r>
      <w:r w:rsidR="009A6AF2" w:rsidRPr="001B1001">
        <w:rPr>
          <w:bCs/>
          <w:sz w:val="20"/>
          <w:szCs w:val="20"/>
        </w:rPr>
        <w:t>subappaltatori/subcontraenti/</w:t>
      </w:r>
      <w:proofErr w:type="spellStart"/>
      <w:r w:rsidR="009A6AF2" w:rsidRPr="001B1001">
        <w:rPr>
          <w:bCs/>
          <w:sz w:val="20"/>
          <w:szCs w:val="20"/>
        </w:rPr>
        <w:t>subaffidatari</w:t>
      </w:r>
      <w:proofErr w:type="spellEnd"/>
      <w:r w:rsidR="009A6AF2" w:rsidRPr="001B1001">
        <w:rPr>
          <w:bCs/>
          <w:sz w:val="20"/>
          <w:szCs w:val="20"/>
        </w:rPr>
        <w:t xml:space="preserve">/subfornitori ad ogni titolo coinvolti, </w:t>
      </w:r>
      <w:r w:rsidRPr="001B1001">
        <w:rPr>
          <w:sz w:val="20"/>
          <w:szCs w:val="20"/>
        </w:rPr>
        <w:t xml:space="preserve"> attestanti ciascuna la corresponsione integrale delle retribuzioni nei confronti del proprio personale</w:t>
      </w:r>
      <w:r w:rsidRPr="009A6AF2">
        <w:rPr>
          <w:sz w:val="20"/>
          <w:szCs w:val="20"/>
        </w:rPr>
        <w:t xml:space="preserve"> impiegato nell’appalto, secondo lo schema disponibile sul sito internet </w:t>
      </w:r>
      <w:r w:rsidRPr="009A6AF2">
        <w:rPr>
          <w:b/>
          <w:sz w:val="20"/>
          <w:szCs w:val="20"/>
        </w:rPr>
        <w:t>www.sogei.it -&gt; Home &gt; Area Fornitori, nella sezione “Dichiarazioni regolarità trattamenti retributivi”</w:t>
      </w:r>
      <w:r w:rsidRPr="009A6AF2">
        <w:rPr>
          <w:sz w:val="20"/>
          <w:szCs w:val="20"/>
        </w:rPr>
        <w:t>. In mancanza di tale dichiarazione la Sogei si riserva il diritto di non procedere al pagamento delle fatture già trasmesse e di quelle future. Resta salva la facoltà di Sogei di eseguire verifiche a campione con possibilità di richiedere documentazione</w:t>
      </w:r>
      <w:r w:rsidR="004822EE" w:rsidRPr="009A6AF2">
        <w:rPr>
          <w:sz w:val="20"/>
          <w:szCs w:val="20"/>
        </w:rPr>
        <w:t xml:space="preserve"> a comprova</w:t>
      </w:r>
      <w:r w:rsidRPr="009A6AF2">
        <w:rPr>
          <w:sz w:val="20"/>
          <w:szCs w:val="20"/>
        </w:rPr>
        <w:t xml:space="preserve"> diversa da quella sopra indicata. Resta salva altresì la facoltà di Sogei di chiedere al fornitore la produzione di quanto sopra sulla base di una diversa cadenza temporale.</w:t>
      </w:r>
    </w:p>
    <w:p w14:paraId="653B146B" w14:textId="5D8CD132" w:rsidR="00C2491F" w:rsidRPr="00E30104" w:rsidRDefault="00BA7577" w:rsidP="00EA50C4">
      <w:pPr>
        <w:pStyle w:val="Titolo1"/>
        <w:keepNext w:val="0"/>
        <w:keepLines w:val="0"/>
        <w:widowControl w:val="0"/>
        <w:rPr>
          <w:rFonts w:cstheme="minorHAnsi"/>
          <w:sz w:val="20"/>
          <w:szCs w:val="20"/>
        </w:rPr>
      </w:pPr>
      <w:bookmarkStart w:id="34" w:name="_Toc93396902"/>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6</w:t>
      </w:r>
      <w:r w:rsidR="00001356" w:rsidRPr="00E30104">
        <w:rPr>
          <w:rFonts w:cstheme="minorHAnsi"/>
          <w:sz w:val="20"/>
          <w:szCs w:val="20"/>
        </w:rPr>
        <w:t xml:space="preserve"> </w:t>
      </w:r>
      <w:r w:rsidR="00B3449B" w:rsidRPr="00E30104">
        <w:rPr>
          <w:rFonts w:cstheme="minorHAnsi"/>
          <w:sz w:val="20"/>
          <w:szCs w:val="20"/>
        </w:rPr>
        <w:t>–</w:t>
      </w:r>
      <w:r w:rsidRPr="00E30104">
        <w:rPr>
          <w:rFonts w:cstheme="minorHAnsi"/>
          <w:sz w:val="20"/>
          <w:szCs w:val="20"/>
        </w:rPr>
        <w:t xml:space="preserve"> </w:t>
      </w:r>
      <w:r w:rsidR="00B3449B" w:rsidRPr="00E30104">
        <w:rPr>
          <w:rFonts w:cstheme="minorHAnsi"/>
          <w:sz w:val="20"/>
          <w:szCs w:val="20"/>
        </w:rPr>
        <w:t xml:space="preserve">Garanzia definitiva </w:t>
      </w:r>
      <w:r w:rsidR="00713E71" w:rsidRPr="00E30104">
        <w:rPr>
          <w:rFonts w:cstheme="minorHAnsi"/>
          <w:sz w:val="20"/>
          <w:szCs w:val="20"/>
        </w:rPr>
        <w:t>(</w:t>
      </w:r>
      <w:r w:rsidR="00713E71" w:rsidRPr="00E30104">
        <w:rPr>
          <w:rFonts w:cstheme="minorHAnsi"/>
          <w:i/>
          <w:sz w:val="20"/>
          <w:szCs w:val="20"/>
        </w:rPr>
        <w:t>ove presente</w:t>
      </w:r>
      <w:r w:rsidR="00713E71" w:rsidRPr="00E30104">
        <w:rPr>
          <w:rFonts w:cstheme="minorHAnsi"/>
          <w:sz w:val="20"/>
          <w:szCs w:val="20"/>
        </w:rPr>
        <w:t>)</w:t>
      </w:r>
      <w:bookmarkEnd w:id="33"/>
      <w:bookmarkEnd w:id="34"/>
    </w:p>
    <w:p w14:paraId="268B3386" w14:textId="77777777" w:rsidR="00C2491F" w:rsidRPr="00E30104" w:rsidRDefault="00C2491F" w:rsidP="00817A30">
      <w:pPr>
        <w:pStyle w:val="comma"/>
        <w:widowControl w:val="0"/>
        <w:numPr>
          <w:ilvl w:val="0"/>
          <w:numId w:val="15"/>
        </w:numPr>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prestata dal Fornitore contraente a garanzia di tutte le obbligazioni assunte con il </w:t>
      </w:r>
      <w:r w:rsidR="009A33CC" w:rsidRPr="00E30104">
        <w:rPr>
          <w:rFonts w:cstheme="minorHAnsi"/>
          <w:sz w:val="20"/>
          <w:szCs w:val="20"/>
        </w:rPr>
        <w:t>c</w:t>
      </w:r>
      <w:r w:rsidRPr="00E30104">
        <w:rPr>
          <w:rFonts w:cstheme="minorHAnsi"/>
          <w:sz w:val="20"/>
          <w:szCs w:val="20"/>
        </w:rPr>
        <w:t xml:space="preserve">ontratto, sarà progressivamente svincolata a misura dell’avanzamento dell’esecuzione contrattuale secondo quanto stabilito dall’art. 103 del </w:t>
      </w:r>
      <w:r w:rsidR="00613126" w:rsidRPr="00E30104">
        <w:rPr>
          <w:rFonts w:cstheme="minorHAnsi"/>
          <w:sz w:val="20"/>
          <w:szCs w:val="20"/>
        </w:rPr>
        <w:t>D.lgs.</w:t>
      </w:r>
      <w:r w:rsidRPr="00E30104">
        <w:rPr>
          <w:rFonts w:cstheme="minorHAnsi"/>
          <w:sz w:val="20"/>
          <w:szCs w:val="20"/>
        </w:rPr>
        <w:t xml:space="preserve"> 50/2016, previa deduzione di crediti della Sogei verso il Fornitore contraente. </w:t>
      </w:r>
    </w:p>
    <w:p w14:paraId="45446FA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contraente si impegna a tenere valida ed efficace la predetta </w:t>
      </w:r>
      <w:r w:rsidR="00262297" w:rsidRPr="00E30104">
        <w:rPr>
          <w:rFonts w:cstheme="minorHAnsi"/>
          <w:sz w:val="20"/>
          <w:szCs w:val="20"/>
        </w:rPr>
        <w:t xml:space="preserve">garanzia, </w:t>
      </w:r>
      <w:r w:rsidRPr="00E30104">
        <w:rPr>
          <w:rFonts w:cstheme="minorHAnsi"/>
          <w:sz w:val="20"/>
          <w:szCs w:val="20"/>
        </w:rPr>
        <w:t>mediante rinnovi e proroghe, per tutta la durata del presente contratto e, comunque, sino al perfetto adempimento delle obbligazioni assunte in virtù del presente contratto, pena la risoluzione di diritto del medesimo.</w:t>
      </w:r>
    </w:p>
    <w:p w14:paraId="6D7D0B1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prevede espressamente la rinuncia della preventiva escussione del debitore principale, la rinuncia all’eccezione di cui all’art. 1957, comma 2 c.c., nonché l’operatività della cauzione medesima entro 15 giorni, a semplice richiesta scritta Sogei.</w:t>
      </w:r>
    </w:p>
    <w:p w14:paraId="711EBFD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Sogei ha diritto di incamerare la </w:t>
      </w:r>
      <w:r w:rsidR="00262297" w:rsidRPr="00E30104">
        <w:rPr>
          <w:rFonts w:cstheme="minorHAnsi"/>
          <w:sz w:val="20"/>
          <w:szCs w:val="20"/>
        </w:rPr>
        <w:t>garanzia</w:t>
      </w:r>
      <w:r w:rsidRPr="00E30104">
        <w:rPr>
          <w:rFonts w:cstheme="minorHAnsi"/>
          <w:sz w:val="20"/>
          <w:szCs w:val="20"/>
        </w:rPr>
        <w:t>, in tutto o in parte, per i danni che essa affermi di aver subito, senza pregiudizio dei suoi diritti nei confronti del Fornitore contraente per la rifusione dell’ulteriore danno eventualmente eccedente la somma incamerata.</w:t>
      </w:r>
    </w:p>
    <w:p w14:paraId="43B1FF75" w14:textId="77777777" w:rsidR="00C2491F" w:rsidRPr="00E30104" w:rsidRDefault="00182C54" w:rsidP="00EA50C4">
      <w:pPr>
        <w:pStyle w:val="comma"/>
        <w:widowControl w:val="0"/>
        <w:rPr>
          <w:rFonts w:cstheme="minorHAnsi"/>
          <w:sz w:val="20"/>
          <w:szCs w:val="20"/>
        </w:rPr>
      </w:pPr>
      <w:r w:rsidRPr="00E30104">
        <w:rPr>
          <w:rFonts w:cstheme="minorHAnsi"/>
          <w:sz w:val="20"/>
          <w:szCs w:val="20"/>
        </w:rPr>
        <w:t xml:space="preserve">La </w:t>
      </w:r>
      <w:r w:rsidR="00C2491F" w:rsidRPr="00E30104">
        <w:rPr>
          <w:rFonts w:cstheme="minorHAnsi"/>
          <w:sz w:val="20"/>
          <w:szCs w:val="20"/>
        </w:rPr>
        <w:t xml:space="preserve">Sogei ha diritto di valersi direttamente della </w:t>
      </w:r>
      <w:r w:rsidR="00262297" w:rsidRPr="00E30104">
        <w:rPr>
          <w:rFonts w:cstheme="minorHAnsi"/>
          <w:sz w:val="20"/>
          <w:szCs w:val="20"/>
        </w:rPr>
        <w:t xml:space="preserve">garanzia </w:t>
      </w:r>
      <w:r w:rsidR="00C2491F" w:rsidRPr="00E30104">
        <w:rPr>
          <w:rFonts w:cstheme="minorHAnsi"/>
          <w:sz w:val="20"/>
          <w:szCs w:val="20"/>
        </w:rPr>
        <w:t>per l’applicazione delle penali e/o per la soddisfazione degli obblighi contrattuali, salvo in ogni caso il risarcimento del maggior danno.</w:t>
      </w:r>
    </w:p>
    <w:p w14:paraId="1EA2047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ogni caso il Fornitore contraente è tenuto a reintegrare la </w:t>
      </w:r>
      <w:r w:rsidR="00262297" w:rsidRPr="00E30104">
        <w:rPr>
          <w:rFonts w:cstheme="minorHAnsi"/>
          <w:sz w:val="20"/>
          <w:szCs w:val="20"/>
        </w:rPr>
        <w:t xml:space="preserve">garanzia </w:t>
      </w:r>
      <w:r w:rsidRPr="00E30104">
        <w:rPr>
          <w:rFonts w:cstheme="minorHAnsi"/>
          <w:sz w:val="20"/>
          <w:szCs w:val="20"/>
        </w:rPr>
        <w:t xml:space="preserve">di cui Sogei si sia avvalsa, in tutto o in parte, durante l’esecuzione del contratto, entro il termine di 10 (dieci) giorni dal ricevimento della richiesta della </w:t>
      </w:r>
      <w:r w:rsidR="00182C54" w:rsidRPr="00E30104">
        <w:rPr>
          <w:rFonts w:cstheme="minorHAnsi"/>
          <w:sz w:val="20"/>
          <w:szCs w:val="20"/>
        </w:rPr>
        <w:t>Soge</w:t>
      </w:r>
      <w:r w:rsidR="00182C54" w:rsidRPr="00E30104">
        <w:rPr>
          <w:rFonts w:cstheme="minorHAnsi"/>
          <w:color w:val="365F91" w:themeColor="accent1" w:themeShade="BF"/>
          <w:sz w:val="20"/>
          <w:szCs w:val="20"/>
        </w:rPr>
        <w:t>i</w:t>
      </w:r>
      <w:r w:rsidRPr="00E30104">
        <w:rPr>
          <w:rFonts w:cstheme="minorHAnsi"/>
          <w:sz w:val="20"/>
          <w:szCs w:val="20"/>
        </w:rPr>
        <w:t>.</w:t>
      </w:r>
      <w:r w:rsidR="00262297" w:rsidRPr="00E30104">
        <w:rPr>
          <w:rFonts w:cstheme="minorHAnsi"/>
          <w:sz w:val="20"/>
          <w:szCs w:val="20"/>
        </w:rPr>
        <w:t xml:space="preserve"> </w:t>
      </w:r>
      <w:r w:rsidRPr="00E30104">
        <w:rPr>
          <w:rFonts w:cstheme="minorHAnsi"/>
          <w:sz w:val="20"/>
          <w:szCs w:val="20"/>
        </w:rPr>
        <w:t>In caso di inadempimento a tale obbligo la Sogei</w:t>
      </w:r>
      <w:r w:rsidR="00262297" w:rsidRPr="00E30104">
        <w:rPr>
          <w:rFonts w:cstheme="minorHAnsi"/>
          <w:sz w:val="20"/>
          <w:szCs w:val="20"/>
        </w:rPr>
        <w:t xml:space="preserve">, la Committente conseguirà la reintegrazione trattenendo quanto necessario dai corrispettivi dovuti al Fornitore. </w:t>
      </w:r>
    </w:p>
    <w:p w14:paraId="6AFB265F" w14:textId="1EC5AE96" w:rsidR="00F77043" w:rsidRDefault="00C2491F" w:rsidP="00EA50C4">
      <w:pPr>
        <w:pStyle w:val="comma"/>
        <w:widowControl w:val="0"/>
        <w:rPr>
          <w:rFonts w:cstheme="minorHAnsi"/>
          <w:sz w:val="20"/>
          <w:szCs w:val="20"/>
        </w:rPr>
      </w:pPr>
      <w:r w:rsidRPr="00E30104">
        <w:rPr>
          <w:rFonts w:cstheme="minorHAnsi"/>
          <w:sz w:val="20"/>
          <w:szCs w:val="20"/>
        </w:rPr>
        <w:t xml:space="preserve">Resta fermo tutto quanto previsto dall’art. 103 del </w:t>
      </w:r>
      <w:r w:rsidR="00613126" w:rsidRPr="00E30104">
        <w:rPr>
          <w:rFonts w:cstheme="minorHAnsi"/>
          <w:sz w:val="20"/>
          <w:szCs w:val="20"/>
        </w:rPr>
        <w:t>D.lgs.</w:t>
      </w:r>
      <w:r w:rsidRPr="00E30104">
        <w:rPr>
          <w:rFonts w:cstheme="minorHAnsi"/>
          <w:sz w:val="20"/>
          <w:szCs w:val="20"/>
        </w:rPr>
        <w:t xml:space="preserve"> 50/2016.</w:t>
      </w:r>
    </w:p>
    <w:p w14:paraId="48915431" w14:textId="0BC1FB82" w:rsidR="00C2491F" w:rsidRPr="001B1001" w:rsidRDefault="00F77043" w:rsidP="00BA1567">
      <w:pPr>
        <w:pStyle w:val="comma"/>
        <w:widowControl w:val="0"/>
        <w:rPr>
          <w:rFonts w:cstheme="minorHAnsi"/>
          <w:sz w:val="20"/>
          <w:szCs w:val="20"/>
        </w:rPr>
      </w:pPr>
      <w:r w:rsidRPr="001B1001">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r w:rsidR="00B3449B" w:rsidRPr="001B1001">
        <w:rPr>
          <w:rFonts w:cstheme="minorHAnsi"/>
          <w:sz w:val="20"/>
          <w:szCs w:val="20"/>
        </w:rPr>
        <w:t xml:space="preserve"> </w:t>
      </w:r>
    </w:p>
    <w:p w14:paraId="0A57C049" w14:textId="77777777" w:rsidR="00182C54" w:rsidRPr="00E30104" w:rsidRDefault="00BA7577" w:rsidP="00EA50C4">
      <w:pPr>
        <w:pStyle w:val="Titolo1"/>
        <w:keepNext w:val="0"/>
        <w:keepLines w:val="0"/>
        <w:widowControl w:val="0"/>
        <w:rPr>
          <w:rFonts w:cstheme="minorHAnsi"/>
          <w:sz w:val="20"/>
          <w:szCs w:val="20"/>
        </w:rPr>
      </w:pPr>
      <w:bookmarkStart w:id="35" w:name="_Toc473040153"/>
      <w:bookmarkStart w:id="36" w:name="_Toc93396903"/>
      <w:r w:rsidRPr="001B1001">
        <w:rPr>
          <w:rFonts w:cstheme="minorHAnsi"/>
          <w:sz w:val="20"/>
          <w:szCs w:val="20"/>
        </w:rPr>
        <w:t>Art.</w:t>
      </w:r>
      <w:r w:rsidR="00C12517" w:rsidRPr="001B1001">
        <w:rPr>
          <w:rFonts w:cstheme="minorHAnsi"/>
          <w:sz w:val="20"/>
          <w:szCs w:val="20"/>
        </w:rPr>
        <w:t xml:space="preserve"> </w:t>
      </w:r>
      <w:r w:rsidR="00001356" w:rsidRPr="001B1001">
        <w:rPr>
          <w:rFonts w:cstheme="minorHAnsi"/>
          <w:sz w:val="20"/>
          <w:szCs w:val="20"/>
        </w:rPr>
        <w:t>1</w:t>
      </w:r>
      <w:r w:rsidR="003F7EC7" w:rsidRPr="001B1001">
        <w:rPr>
          <w:rFonts w:cstheme="minorHAnsi"/>
          <w:sz w:val="20"/>
          <w:szCs w:val="20"/>
        </w:rPr>
        <w:t>7</w:t>
      </w:r>
      <w:r w:rsidR="00001356" w:rsidRPr="001B1001">
        <w:rPr>
          <w:rFonts w:cstheme="minorHAnsi"/>
          <w:sz w:val="20"/>
          <w:szCs w:val="20"/>
        </w:rPr>
        <w:t xml:space="preserve"> </w:t>
      </w:r>
      <w:r w:rsidR="00B4485B" w:rsidRPr="001B1001">
        <w:rPr>
          <w:rFonts w:cstheme="minorHAnsi"/>
          <w:sz w:val="20"/>
          <w:szCs w:val="20"/>
        </w:rPr>
        <w:t>-</w:t>
      </w:r>
      <w:r w:rsidRPr="001B1001">
        <w:rPr>
          <w:rFonts w:cstheme="minorHAnsi"/>
          <w:sz w:val="20"/>
          <w:szCs w:val="20"/>
        </w:rPr>
        <w:t xml:space="preserve"> Danni, responsabilità civile e polizza assicurativa</w:t>
      </w:r>
      <w:bookmarkEnd w:id="35"/>
      <w:r w:rsidRPr="001B1001">
        <w:rPr>
          <w:rFonts w:cstheme="minorHAnsi"/>
          <w:sz w:val="20"/>
          <w:szCs w:val="20"/>
        </w:rPr>
        <w:t xml:space="preserve"> </w:t>
      </w:r>
      <w:r w:rsidR="00255811" w:rsidRPr="001B1001">
        <w:rPr>
          <w:rFonts w:cstheme="minorHAnsi"/>
          <w:sz w:val="20"/>
          <w:szCs w:val="20"/>
        </w:rPr>
        <w:t>(</w:t>
      </w:r>
      <w:r w:rsidR="00255811" w:rsidRPr="001B1001">
        <w:rPr>
          <w:rFonts w:cstheme="minorHAnsi"/>
          <w:i/>
          <w:sz w:val="20"/>
          <w:szCs w:val="20"/>
        </w:rPr>
        <w:t>se richiesta</w:t>
      </w:r>
      <w:r w:rsidR="00255811" w:rsidRPr="001B1001">
        <w:rPr>
          <w:rFonts w:cstheme="minorHAnsi"/>
          <w:sz w:val="20"/>
          <w:szCs w:val="20"/>
        </w:rPr>
        <w:t>)</w:t>
      </w:r>
      <w:bookmarkEnd w:id="36"/>
    </w:p>
    <w:p w14:paraId="637853E2" w14:textId="77777777" w:rsidR="00C2491F" w:rsidRPr="00E30104" w:rsidRDefault="008218FB" w:rsidP="00817A30">
      <w:pPr>
        <w:pStyle w:val="comma"/>
        <w:widowControl w:val="0"/>
        <w:numPr>
          <w:ilvl w:val="0"/>
          <w:numId w:val="16"/>
        </w:numPr>
        <w:rPr>
          <w:rFonts w:cstheme="minorHAnsi"/>
          <w:b/>
          <w:sz w:val="20"/>
          <w:szCs w:val="20"/>
        </w:rPr>
      </w:pPr>
      <w:r w:rsidRPr="00E30104">
        <w:rPr>
          <w:rFonts w:cstheme="minorHAnsi"/>
          <w:sz w:val="20"/>
          <w:szCs w:val="20"/>
        </w:rPr>
        <w:t>I</w:t>
      </w:r>
      <w:r w:rsidR="00C2491F" w:rsidRPr="00E30104">
        <w:rPr>
          <w:rFonts w:cstheme="minorHAnsi"/>
          <w:sz w:val="20"/>
          <w:szCs w:val="20"/>
        </w:rPr>
        <w:t xml:space="preserve">l Fornitore contraente stipulerà/ha già </w:t>
      </w:r>
      <w:r w:rsidR="00182C54" w:rsidRPr="00E30104">
        <w:rPr>
          <w:rFonts w:cstheme="minorHAnsi"/>
          <w:sz w:val="20"/>
          <w:szCs w:val="20"/>
        </w:rPr>
        <w:t>attiva polizza/e assicurativa/e.</w:t>
      </w:r>
    </w:p>
    <w:p w14:paraId="1A36FB1E" w14:textId="77777777" w:rsidR="00C2491F"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Il Fornitore assume in proprio ogni responsabilità per qualsiasi danno causato a persone o beni, tanto del Fornitore stesso quanto della Sogei, dell’Amministrazione e/o di terzi, in dipendenza di omissioni, negligenze o altre inadempienze relative all’esecuzione delle prestazioni contrattuali ad esso riferibili, anch</w:t>
      </w:r>
      <w:r w:rsidR="00C4379E" w:rsidRPr="00E30104">
        <w:rPr>
          <w:rFonts w:cstheme="minorHAnsi"/>
          <w:sz w:val="20"/>
          <w:szCs w:val="20"/>
        </w:rPr>
        <w:t xml:space="preserve">e se eseguite </w:t>
      </w:r>
      <w:r w:rsidR="00C4379E" w:rsidRPr="00E30104">
        <w:rPr>
          <w:rFonts w:cstheme="minorHAnsi"/>
          <w:sz w:val="20"/>
          <w:szCs w:val="20"/>
        </w:rPr>
        <w:lastRenderedPageBreak/>
        <w:t>da parte di terzi.</w:t>
      </w:r>
    </w:p>
    <w:p w14:paraId="4A4C6499" w14:textId="77777777" w:rsidR="00C4379E"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E30104">
        <w:rPr>
          <w:rFonts w:cstheme="minorHAnsi"/>
          <w:sz w:val="20"/>
          <w:szCs w:val="20"/>
        </w:rPr>
        <w:t>1</w:t>
      </w:r>
      <w:r w:rsidRPr="00E30104">
        <w:rPr>
          <w:rFonts w:cstheme="minorHAnsi"/>
          <w:sz w:val="20"/>
          <w:szCs w:val="20"/>
        </w:rPr>
        <w:t>.</w:t>
      </w:r>
      <w:r w:rsidR="00C4379E" w:rsidRPr="00E30104">
        <w:rPr>
          <w:rFonts w:cstheme="minorHAnsi"/>
          <w:sz w:val="20"/>
          <w:szCs w:val="20"/>
        </w:rPr>
        <w:t xml:space="preserve"> Il Fornitore assume nei confronti della </w:t>
      </w:r>
      <w:r w:rsidR="00DF41AA" w:rsidRPr="00E30104">
        <w:rPr>
          <w:rFonts w:cstheme="minorHAnsi"/>
          <w:sz w:val="20"/>
          <w:szCs w:val="20"/>
        </w:rPr>
        <w:t>Sogei</w:t>
      </w:r>
      <w:r w:rsidR="00C4379E" w:rsidRPr="00E30104">
        <w:rPr>
          <w:rFonts w:cstheme="minorHAnsi"/>
          <w:sz w:val="20"/>
          <w:szCs w:val="20"/>
        </w:rPr>
        <w:t xml:space="preserve"> la piena responsabilità per tutte le obbligazioni derivanti </w:t>
      </w:r>
      <w:r w:rsidR="00DF41AA" w:rsidRPr="00E30104">
        <w:rPr>
          <w:rFonts w:cstheme="minorHAnsi"/>
          <w:sz w:val="20"/>
          <w:szCs w:val="20"/>
        </w:rPr>
        <w:t>dal contratto stesso</w:t>
      </w:r>
      <w:r w:rsidR="00C4379E" w:rsidRPr="00E30104">
        <w:rPr>
          <w:rFonts w:cstheme="minorHAnsi"/>
          <w:sz w:val="20"/>
          <w:szCs w:val="20"/>
        </w:rPr>
        <w:t xml:space="preserve">. </w:t>
      </w:r>
    </w:p>
    <w:p w14:paraId="6FBC0BFC"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Con specifico riguardo al mancato pagamento del premio, ai sensi dell’art. 1901 c.c., Sogei</w:t>
      </w:r>
      <w:r w:rsidRPr="00E30104">
        <w:rPr>
          <w:rFonts w:cstheme="minorHAnsi"/>
          <w:i/>
          <w:sz w:val="20"/>
          <w:szCs w:val="20"/>
        </w:rPr>
        <w:t xml:space="preserve"> </w:t>
      </w:r>
      <w:r w:rsidRPr="00E30104">
        <w:rPr>
          <w:rFonts w:cstheme="minorHAnsi"/>
          <w:sz w:val="20"/>
          <w:szCs w:val="20"/>
        </w:rPr>
        <w:t>si riserva la facoltà di provvedere direttamente al pagamento dello stesso, entro un periodo di 60 giorni dal mancato versamento da parte del Fornitore ferma restando la possibilità di Sogei</w:t>
      </w:r>
      <w:r w:rsidRPr="00E30104">
        <w:rPr>
          <w:rFonts w:cstheme="minorHAnsi"/>
          <w:i/>
          <w:sz w:val="20"/>
          <w:szCs w:val="20"/>
        </w:rPr>
        <w:t xml:space="preserve"> </w:t>
      </w:r>
      <w:r w:rsidRPr="00E30104">
        <w:rPr>
          <w:rFonts w:cstheme="minorHAnsi"/>
          <w:sz w:val="20"/>
          <w:szCs w:val="20"/>
        </w:rPr>
        <w:t>di procedere a compensare quanto versato con i corrispettivi maturati a fronte delle attività eseguite.</w:t>
      </w:r>
    </w:p>
    <w:p w14:paraId="1C24AA8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Qualora il Fornitore non sia in grado di provare in qualsiasi momento la piena operatività delle coperture assicurative di cui al precedente comma </w:t>
      </w:r>
      <w:r w:rsidR="00D962CF" w:rsidRPr="00E30104">
        <w:rPr>
          <w:rFonts w:cstheme="minorHAnsi"/>
          <w:sz w:val="20"/>
          <w:szCs w:val="20"/>
        </w:rPr>
        <w:t xml:space="preserve">1 </w:t>
      </w:r>
      <w:r w:rsidRPr="00E30104">
        <w:rPr>
          <w:rFonts w:cstheme="minorHAnsi"/>
          <w:sz w:val="20"/>
          <w:szCs w:val="20"/>
        </w:rPr>
        <w:t>e qualora Sogei</w:t>
      </w:r>
      <w:r w:rsidRPr="00E30104">
        <w:rPr>
          <w:rFonts w:cstheme="minorHAnsi"/>
          <w:i/>
          <w:sz w:val="20"/>
          <w:szCs w:val="20"/>
        </w:rPr>
        <w:t xml:space="preserve"> </w:t>
      </w:r>
      <w:r w:rsidRPr="00E30104">
        <w:rPr>
          <w:rFonts w:cstheme="minorHAnsi"/>
          <w:sz w:val="20"/>
          <w:szCs w:val="20"/>
        </w:rPr>
        <w:t>non si sia avvalsa della faco</w:t>
      </w:r>
      <w:r w:rsidR="00DF41AA" w:rsidRPr="00E30104">
        <w:rPr>
          <w:rFonts w:cstheme="minorHAnsi"/>
          <w:sz w:val="20"/>
          <w:szCs w:val="20"/>
        </w:rPr>
        <w:t xml:space="preserve">ltà di cui al precedente comma </w:t>
      </w:r>
      <w:r w:rsidR="00D962CF" w:rsidRPr="00E30104">
        <w:rPr>
          <w:rFonts w:cstheme="minorHAnsi"/>
          <w:sz w:val="20"/>
          <w:szCs w:val="20"/>
        </w:rPr>
        <w:t>4</w:t>
      </w:r>
      <w:r w:rsidRPr="00E30104">
        <w:rPr>
          <w:rFonts w:cstheme="minorHAnsi"/>
          <w:sz w:val="20"/>
          <w:szCs w:val="20"/>
        </w:rPr>
        <w:t xml:space="preserve">, </w:t>
      </w:r>
      <w:r w:rsidR="00DF41AA" w:rsidRPr="00E30104">
        <w:rPr>
          <w:rFonts w:cstheme="minorHAnsi"/>
          <w:sz w:val="20"/>
          <w:szCs w:val="20"/>
        </w:rPr>
        <w:t>il contratto</w:t>
      </w:r>
      <w:r w:rsidRPr="00E30104">
        <w:rPr>
          <w:rFonts w:cstheme="minorHAnsi"/>
          <w:sz w:val="20"/>
          <w:szCs w:val="20"/>
        </w:rPr>
        <w:t xml:space="preserve"> potrà essere risolto di diritto con conseguente ritenzione della </w:t>
      </w:r>
      <w:r w:rsidR="00D962CF" w:rsidRPr="00E30104">
        <w:rPr>
          <w:rFonts w:cstheme="minorHAnsi"/>
          <w:sz w:val="20"/>
          <w:szCs w:val="20"/>
        </w:rPr>
        <w:t xml:space="preserve">garanzia </w:t>
      </w:r>
      <w:r w:rsidRPr="00E30104">
        <w:rPr>
          <w:rFonts w:cstheme="minorHAnsi"/>
          <w:sz w:val="20"/>
          <w:szCs w:val="20"/>
        </w:rPr>
        <w:t>prestata a titolo di penale e fatto salvo l’obbligo di risarcimento del maggior danno subito.</w:t>
      </w:r>
    </w:p>
    <w:p w14:paraId="45AF9B32" w14:textId="77777777" w:rsidR="00182C54" w:rsidRPr="00E30104" w:rsidRDefault="00C2491F" w:rsidP="00EA50C4">
      <w:pPr>
        <w:pStyle w:val="comma"/>
        <w:widowControl w:val="0"/>
        <w:rPr>
          <w:rFonts w:cstheme="minorHAnsi"/>
          <w:sz w:val="20"/>
          <w:szCs w:val="20"/>
        </w:rPr>
      </w:pPr>
      <w:r w:rsidRPr="00E30104">
        <w:rPr>
          <w:rFonts w:cstheme="minorHAnsi"/>
          <w:sz w:val="20"/>
          <w:szCs w:val="20"/>
        </w:rPr>
        <w:t xml:space="preserve">Resta fermo che il Fornitore, si impegna a consegnare, annualmente e con tempestività, alla Sogei, la quietanza di pagamento del premio, atta a comprovare la validità della polizza assicurativa prodotta per la stipula del contratto o, se del caso, la nuova polizza eventualmente stipulata, in </w:t>
      </w:r>
      <w:r w:rsidR="00BC0E45" w:rsidRPr="00E30104">
        <w:rPr>
          <w:rFonts w:cstheme="minorHAnsi"/>
          <w:sz w:val="20"/>
          <w:szCs w:val="20"/>
        </w:rPr>
        <w:t>relazione al presente contratto.</w:t>
      </w:r>
    </w:p>
    <w:p w14:paraId="7CE19AF0" w14:textId="77777777" w:rsidR="00406D35" w:rsidRPr="00E30104" w:rsidRDefault="00BA7577" w:rsidP="00EA50C4">
      <w:pPr>
        <w:pStyle w:val="Titolo1"/>
        <w:keepNext w:val="0"/>
        <w:keepLines w:val="0"/>
        <w:widowControl w:val="0"/>
        <w:rPr>
          <w:rFonts w:cstheme="minorHAnsi"/>
          <w:sz w:val="20"/>
          <w:szCs w:val="20"/>
        </w:rPr>
      </w:pPr>
      <w:bookmarkStart w:id="37" w:name="_Toc473040154"/>
      <w:bookmarkStart w:id="38" w:name="_Toc93396904"/>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8</w:t>
      </w:r>
      <w:r w:rsidR="00001356" w:rsidRPr="00E30104">
        <w:rPr>
          <w:rFonts w:cstheme="minorHAnsi"/>
          <w:sz w:val="20"/>
          <w:szCs w:val="20"/>
        </w:rPr>
        <w:t xml:space="preserve"> </w:t>
      </w:r>
      <w:r w:rsidRPr="00E30104">
        <w:rPr>
          <w:rFonts w:cstheme="minorHAnsi"/>
          <w:sz w:val="20"/>
          <w:szCs w:val="20"/>
        </w:rPr>
        <w:t>- Recesso</w:t>
      </w:r>
      <w:bookmarkEnd w:id="37"/>
      <w:bookmarkEnd w:id="38"/>
    </w:p>
    <w:p w14:paraId="7601D7DB" w14:textId="77777777" w:rsidR="00043000" w:rsidRPr="00E30104" w:rsidRDefault="00001356" w:rsidP="00817A30">
      <w:pPr>
        <w:pStyle w:val="comma"/>
        <w:widowControl w:val="0"/>
        <w:numPr>
          <w:ilvl w:val="0"/>
          <w:numId w:val="17"/>
        </w:numPr>
        <w:rPr>
          <w:rFonts w:cstheme="minorHAnsi"/>
          <w:sz w:val="20"/>
          <w:szCs w:val="20"/>
        </w:rPr>
      </w:pPr>
      <w:r w:rsidRPr="00E30104">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E30104">
        <w:rPr>
          <w:rFonts w:cstheme="minorHAnsi"/>
          <w:sz w:val="20"/>
          <w:szCs w:val="20"/>
        </w:rPr>
        <w:t>pec</w:t>
      </w:r>
      <w:proofErr w:type="spellEnd"/>
      <w:r w:rsidRPr="00E30104">
        <w:rPr>
          <w:rFonts w:cstheme="minorHAnsi"/>
          <w:sz w:val="20"/>
          <w:szCs w:val="20"/>
        </w:rPr>
        <w:t xml:space="preserve">, previo il pagamento delle prestazioni eseguite e del valore dei materiali utili eventualmente esistenti in magazzino nel caso di servizi o forniture, </w:t>
      </w:r>
      <w:r w:rsidR="00CE5FD8" w:rsidRPr="00E30104">
        <w:rPr>
          <w:rFonts w:cstheme="minorHAnsi"/>
          <w:sz w:val="20"/>
          <w:szCs w:val="20"/>
        </w:rPr>
        <w:t xml:space="preserve">individuati ai sensi dell’art. 109 comma 4 del d. lgs. 50/2016, </w:t>
      </w:r>
      <w:r w:rsidRPr="00E30104">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E30104">
        <w:rPr>
          <w:rFonts w:cstheme="minorHAnsi"/>
          <w:sz w:val="20"/>
          <w:szCs w:val="20"/>
        </w:rPr>
        <w:t>.</w:t>
      </w:r>
    </w:p>
    <w:p w14:paraId="3FC2D156"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Resta fermo quanto previsto in materia di recesso dagli artt. 88, comma 4-ter, e 92, comma 4, del D. Lgs. n. 159/2011.  </w:t>
      </w:r>
    </w:p>
    <w:p w14:paraId="2FE5B5EC"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 Si conviene che per giusta causa si intende, a titolo meramente esemplificativo e non esaustivo:</w:t>
      </w:r>
    </w:p>
    <w:p w14:paraId="1A80E4DF"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E30104">
        <w:rPr>
          <w:rFonts w:cstheme="minorHAnsi"/>
          <w:sz w:val="20"/>
          <w:szCs w:val="20"/>
        </w:rPr>
        <w:t xml:space="preserve">; </w:t>
      </w:r>
    </w:p>
    <w:p w14:paraId="5DD8F316"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ogni altra fattispecie che faccia venire meno il rapporto di fiducia sottostante il presente Contratto.</w:t>
      </w:r>
    </w:p>
    <w:p w14:paraId="66F2760C"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Nelle fattispecie di cui ai commi precedenti, l’Impresa rinuncia, ora per allora, a qualsiasi pretesa risarcitoria, ad ogni ulteriore compenso o indennizzo e/o rimborso spese. </w:t>
      </w:r>
    </w:p>
    <w:p w14:paraId="7EA78924"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C4521A9"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In aggiunta ai commi precedenti, la Committente, in ragione di quanto previsto dal decreto-legge 6 luglio 2012, n. 95 come convertito dalla legge del 7 agosto 2012 n. 135 e s.m.i.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03294CB4"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In caso di recesso in corso di esecuzione del presente </w:t>
      </w:r>
      <w:r w:rsidR="00DF41AA" w:rsidRPr="00E30104">
        <w:rPr>
          <w:rFonts w:cstheme="minorHAnsi"/>
          <w:sz w:val="20"/>
          <w:szCs w:val="20"/>
        </w:rPr>
        <w:t>contratto</w:t>
      </w:r>
      <w:r w:rsidRPr="00E30104">
        <w:rPr>
          <w:rFonts w:cstheme="minorHAnsi"/>
          <w:sz w:val="20"/>
          <w:szCs w:val="20"/>
        </w:rPr>
        <w:t xml:space="preserve"> e qualora le attività non superino il 10% del corrispettivo contrattuale massimo si applica quanto previsto all’art. 109 del Decreto Legislativo 18 aprile </w:t>
      </w:r>
      <w:r w:rsidR="00613126" w:rsidRPr="00E30104">
        <w:rPr>
          <w:rFonts w:cstheme="minorHAnsi"/>
          <w:sz w:val="20"/>
          <w:szCs w:val="20"/>
        </w:rPr>
        <w:lastRenderedPageBreak/>
        <w:t>2016 n.</w:t>
      </w:r>
      <w:r w:rsidRPr="00E30104">
        <w:rPr>
          <w:rFonts w:cstheme="minorHAnsi"/>
          <w:sz w:val="20"/>
          <w:szCs w:val="20"/>
        </w:rPr>
        <w:t xml:space="preserve"> 50.</w:t>
      </w:r>
    </w:p>
    <w:p w14:paraId="6270560D"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Si precisa che se le attività eseguite superano il valore del 10% del corrispettivo contrattuale massimo, nessun indennizzo sarà dovuto al Fornitore. </w:t>
      </w:r>
    </w:p>
    <w:p w14:paraId="0AA22791" w14:textId="77777777" w:rsidR="00C2491F" w:rsidRPr="00E30104" w:rsidRDefault="00862396" w:rsidP="00EA50C4">
      <w:pPr>
        <w:pStyle w:val="Titolo1"/>
        <w:keepNext w:val="0"/>
        <w:keepLines w:val="0"/>
        <w:widowControl w:val="0"/>
        <w:rPr>
          <w:rFonts w:cstheme="minorHAnsi"/>
          <w:sz w:val="20"/>
          <w:szCs w:val="20"/>
        </w:rPr>
      </w:pPr>
      <w:bookmarkStart w:id="39" w:name="_Toc473040155"/>
      <w:bookmarkStart w:id="40" w:name="_Toc93396905"/>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9</w:t>
      </w:r>
      <w:r w:rsidR="00001356" w:rsidRPr="00E30104">
        <w:rPr>
          <w:rFonts w:cstheme="minorHAnsi"/>
          <w:sz w:val="20"/>
          <w:szCs w:val="20"/>
        </w:rPr>
        <w:t xml:space="preserve"> </w:t>
      </w:r>
      <w:r w:rsidRPr="00E30104">
        <w:rPr>
          <w:rFonts w:cstheme="minorHAnsi"/>
          <w:sz w:val="20"/>
          <w:szCs w:val="20"/>
        </w:rPr>
        <w:t>- Risoluzione</w:t>
      </w:r>
      <w:bookmarkEnd w:id="39"/>
      <w:bookmarkEnd w:id="40"/>
    </w:p>
    <w:p w14:paraId="09D48CF1" w14:textId="77777777" w:rsidR="003A0C3B" w:rsidRPr="00E30104" w:rsidRDefault="003A0C3B" w:rsidP="00872259">
      <w:pPr>
        <w:pStyle w:val="comma"/>
        <w:widowControl w:val="0"/>
        <w:numPr>
          <w:ilvl w:val="0"/>
          <w:numId w:val="47"/>
        </w:numPr>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3A2FB3EC"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il contratto ha subito una modifica sostanziale che avrebbe richiesto il ricorso ad una nuova procedura ai sensi dell’art. 106 del D. Lgs. n. 50/2016;</w:t>
      </w:r>
    </w:p>
    <w:p w14:paraId="53162B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sono state superate le soglie di cui all’art. 106 comma 7 del D. Lgs. n. 50/2016 relativamente alle fattispecie di cui al comma 1 lett. b) e c) del medesimo articolo e di cui al comma 2 del medesimo articolo; </w:t>
      </w:r>
    </w:p>
    <w:p w14:paraId="1488A050"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si è trovato, al momento dell'aggiudicazione dell'appalto in una delle situazioni di cui all'articolo 80, comma 1, del D. Lgs. n. 50/2016, e avrebbe dovuto pertanto essere escluso dalla </w:t>
      </w:r>
      <w:r w:rsidR="00646EB4" w:rsidRPr="00E30104">
        <w:rPr>
          <w:rFonts w:cstheme="minorHAnsi"/>
          <w:sz w:val="20"/>
          <w:szCs w:val="20"/>
        </w:rPr>
        <w:t>procedura</w:t>
      </w:r>
      <w:r w:rsidRPr="00E30104">
        <w:rPr>
          <w:rFonts w:cstheme="minorHAnsi"/>
          <w:sz w:val="20"/>
          <w:szCs w:val="20"/>
        </w:rPr>
        <w:t xml:space="preserve">; </w:t>
      </w:r>
    </w:p>
    <w:p w14:paraId="587AE764" w14:textId="77777777" w:rsidR="00D62159" w:rsidRPr="00E30104" w:rsidRDefault="00621AB9" w:rsidP="00286DAE">
      <w:pPr>
        <w:pStyle w:val="comma"/>
        <w:widowControl w:val="0"/>
        <w:numPr>
          <w:ilvl w:val="0"/>
          <w:numId w:val="40"/>
        </w:numPr>
        <w:ind w:left="1418" w:hanging="284"/>
        <w:rPr>
          <w:rFonts w:cstheme="minorHAnsi"/>
          <w:sz w:val="20"/>
          <w:szCs w:val="20"/>
        </w:rPr>
      </w:pPr>
      <w:r w:rsidRPr="00E30104">
        <w:rPr>
          <w:rFonts w:cstheme="minorHAnsi"/>
          <w:sz w:val="20"/>
          <w:szCs w:val="20"/>
        </w:rPr>
        <w:t>il Fornitore ha commesso, nella procedura di aggiudicazione del presente contratto, un illecito antitrust accertato con provvedimento esecutivo dall’Autorità Garante della Concorrenza e del Mercato, ai sensi dell’articolo 80, comma 5, lett. c), del d. lgs. n. 50/2016 e s.m.i. e secondo le linee guida A.N.AC</w:t>
      </w:r>
      <w:r w:rsidR="00D62159" w:rsidRPr="00E30104">
        <w:rPr>
          <w:rFonts w:cstheme="minorHAnsi"/>
          <w:sz w:val="20"/>
          <w:szCs w:val="20"/>
        </w:rPr>
        <w:t xml:space="preserve">;  </w:t>
      </w:r>
    </w:p>
    <w:p w14:paraId="7E0BC85B"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 </w:t>
      </w:r>
    </w:p>
    <w:p w14:paraId="251253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ove applicabile, mancata copertura dei rischi durante tutta la vigenza del contratto, ai sensi del precedente articolo “Danni, responsabilità civile e</w:t>
      </w:r>
      <w:r w:rsidR="00E805F5" w:rsidRPr="00E30104">
        <w:rPr>
          <w:rFonts w:cstheme="minorHAnsi"/>
          <w:sz w:val="20"/>
          <w:szCs w:val="20"/>
        </w:rPr>
        <w:t xml:space="preserve"> polizza</w:t>
      </w:r>
      <w:r w:rsidRPr="00E30104">
        <w:rPr>
          <w:rFonts w:cstheme="minorHAnsi"/>
          <w:sz w:val="20"/>
          <w:szCs w:val="20"/>
        </w:rPr>
        <w:t xml:space="preserve"> assicurativa</w:t>
      </w:r>
      <w:r w:rsidR="00E805F5" w:rsidRPr="00E30104">
        <w:rPr>
          <w:rFonts w:cstheme="minorHAnsi"/>
          <w:sz w:val="20"/>
          <w:szCs w:val="20"/>
        </w:rPr>
        <w:t xml:space="preserve"> (</w:t>
      </w:r>
      <w:r w:rsidR="00E805F5" w:rsidRPr="00E30104">
        <w:rPr>
          <w:rFonts w:cstheme="minorHAnsi"/>
          <w:i/>
          <w:sz w:val="20"/>
          <w:szCs w:val="20"/>
        </w:rPr>
        <w:t>ove prevista</w:t>
      </w:r>
      <w:r w:rsidR="00E805F5" w:rsidRPr="00E30104">
        <w:rPr>
          <w:rFonts w:cstheme="minorHAnsi"/>
          <w:sz w:val="20"/>
          <w:szCs w:val="20"/>
        </w:rPr>
        <w:t>)</w:t>
      </w:r>
      <w:r w:rsidRPr="00E30104">
        <w:rPr>
          <w:rFonts w:cstheme="minorHAnsi"/>
          <w:sz w:val="20"/>
          <w:szCs w:val="20"/>
        </w:rPr>
        <w:t>”;</w:t>
      </w:r>
    </w:p>
    <w:p w14:paraId="4B28AC4A"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azioni giudiziarie per violazioni di diritti di brevetto, di autore ed in genere di privativa altrui, intentate contro la Committente, ai sensi </w:t>
      </w:r>
      <w:r w:rsidR="00E805F5" w:rsidRPr="00E30104">
        <w:rPr>
          <w:rFonts w:cstheme="minorHAnsi"/>
          <w:sz w:val="20"/>
          <w:szCs w:val="20"/>
        </w:rPr>
        <w:t>dell’</w:t>
      </w:r>
      <w:r w:rsidRPr="00E30104">
        <w:rPr>
          <w:rFonts w:cstheme="minorHAnsi"/>
          <w:sz w:val="20"/>
          <w:szCs w:val="20"/>
        </w:rPr>
        <w:t>articolo “Brevetti industriali e diritto d’autore”;</w:t>
      </w:r>
    </w:p>
    <w:p w14:paraId="72666CA5"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non veridicità delle dichiarazioni rese dal Fornitore ai sensi del </w:t>
      </w:r>
      <w:proofErr w:type="spellStart"/>
      <w:r w:rsidRPr="00E30104">
        <w:rPr>
          <w:rFonts w:cstheme="minorHAnsi"/>
          <w:sz w:val="20"/>
          <w:szCs w:val="20"/>
        </w:rPr>
        <w:t>D.p.r.</w:t>
      </w:r>
      <w:proofErr w:type="spellEnd"/>
      <w:r w:rsidRPr="00E30104">
        <w:rPr>
          <w:rFonts w:cstheme="minorHAnsi"/>
          <w:sz w:val="20"/>
          <w:szCs w:val="20"/>
        </w:rPr>
        <w:t xml:space="preserve"> n. 445/00, fatto salvo quanto previsto dall’art. 71, del medesimo D.P.R. 445/2000; </w:t>
      </w:r>
    </w:p>
    <w:p w14:paraId="5E62E702"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irrogazione di sanzioni </w:t>
      </w:r>
      <w:proofErr w:type="spellStart"/>
      <w:r w:rsidRPr="00E30104">
        <w:rPr>
          <w:rFonts w:cstheme="minorHAnsi"/>
          <w:sz w:val="20"/>
          <w:szCs w:val="20"/>
        </w:rPr>
        <w:t>interdittive</w:t>
      </w:r>
      <w:proofErr w:type="spellEnd"/>
      <w:r w:rsidRPr="00E30104">
        <w:rPr>
          <w:rFonts w:cstheme="minorHAnsi"/>
          <w:sz w:val="20"/>
          <w:szCs w:val="20"/>
        </w:rPr>
        <w:t xml:space="preserve"> o misure cautelari di cui al D. Lgs. n. 231/01, che impediscano all’Impresa di contrattare con le Pubbliche Amministrazioni; </w:t>
      </w:r>
    </w:p>
    <w:p w14:paraId="134515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in caso di violazione del Patto di integrità; trova applicazione in particolare quanto previsto all’art. 32 del D.L. 90/2014 convertito nella legge n. 114/2014</w:t>
      </w:r>
      <w:r w:rsidR="00646EB4" w:rsidRPr="00E30104">
        <w:rPr>
          <w:rFonts w:cstheme="minorHAnsi"/>
          <w:sz w:val="20"/>
          <w:szCs w:val="20"/>
        </w:rPr>
        <w:t>;</w:t>
      </w:r>
    </w:p>
    <w:p w14:paraId="5C4F72E1" w14:textId="4D1DCA69" w:rsidR="003A0C3B" w:rsidRPr="00C2364D"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nei casi di cui</w:t>
      </w:r>
      <w:r w:rsidR="00B974CB" w:rsidRPr="00E30104">
        <w:rPr>
          <w:rFonts w:cstheme="minorHAnsi"/>
          <w:sz w:val="20"/>
          <w:szCs w:val="20"/>
        </w:rPr>
        <w:t xml:space="preserve"> agli articoli intitolati</w:t>
      </w:r>
      <w:r w:rsidRPr="00E30104">
        <w:rPr>
          <w:rFonts w:cstheme="minorHAnsi"/>
          <w:sz w:val="20"/>
          <w:szCs w:val="20"/>
        </w:rPr>
        <w:t>: i) “</w:t>
      </w:r>
      <w:r w:rsidR="00B974CB" w:rsidRPr="00E30104">
        <w:rPr>
          <w:rFonts w:cstheme="minorHAnsi"/>
          <w:sz w:val="20"/>
          <w:szCs w:val="20"/>
        </w:rPr>
        <w:t>Oneri e incombenze a carico del Fornitore</w:t>
      </w:r>
      <w:r w:rsidRPr="00E30104">
        <w:rPr>
          <w:rFonts w:cstheme="minorHAnsi"/>
          <w:sz w:val="20"/>
          <w:szCs w:val="20"/>
        </w:rPr>
        <w:t xml:space="preserve">”, </w:t>
      </w:r>
      <w:r w:rsidR="00B974CB" w:rsidRPr="00E30104">
        <w:rPr>
          <w:rFonts w:cstheme="minorHAnsi"/>
          <w:sz w:val="20"/>
          <w:szCs w:val="20"/>
        </w:rPr>
        <w:t>“Servizi di Consegna, installazione attivazione, e attività connesse”</w:t>
      </w:r>
      <w:r w:rsidR="003E725C" w:rsidRPr="00E30104">
        <w:rPr>
          <w:rFonts w:cstheme="minorHAnsi"/>
          <w:sz w:val="20"/>
          <w:szCs w:val="20"/>
        </w:rPr>
        <w:t xml:space="preserve"> (</w:t>
      </w:r>
      <w:r w:rsidR="003E725C" w:rsidRPr="00E30104">
        <w:rPr>
          <w:rFonts w:cstheme="minorHAnsi"/>
          <w:i/>
          <w:sz w:val="20"/>
          <w:szCs w:val="20"/>
        </w:rPr>
        <w:t>in caso di beni e di servizi</w:t>
      </w:r>
      <w:r w:rsidR="003E725C" w:rsidRPr="00E30104">
        <w:rPr>
          <w:rFonts w:cstheme="minorHAnsi"/>
          <w:sz w:val="20"/>
          <w:szCs w:val="20"/>
        </w:rPr>
        <w:t>)</w:t>
      </w:r>
      <w:r w:rsidR="00B974CB" w:rsidRPr="00E30104">
        <w:rPr>
          <w:rFonts w:cstheme="minorHAnsi"/>
          <w:sz w:val="20"/>
          <w:szCs w:val="20"/>
        </w:rPr>
        <w:t>, “Consegne eccedenti e non conformi”</w:t>
      </w:r>
      <w:r w:rsidR="00E67C88" w:rsidRPr="00E30104">
        <w:rPr>
          <w:rFonts w:cstheme="minorHAnsi"/>
          <w:sz w:val="20"/>
          <w:szCs w:val="20"/>
        </w:rPr>
        <w:t xml:space="preserve"> (</w:t>
      </w:r>
      <w:r w:rsidR="00E67C88" w:rsidRPr="00E30104">
        <w:rPr>
          <w:rFonts w:cstheme="minorHAnsi"/>
          <w:i/>
          <w:sz w:val="20"/>
          <w:szCs w:val="20"/>
        </w:rPr>
        <w:t>in caso di beni</w:t>
      </w:r>
      <w:r w:rsidR="00E67C88" w:rsidRPr="00E30104">
        <w:rPr>
          <w:rFonts w:cstheme="minorHAnsi"/>
          <w:sz w:val="20"/>
          <w:szCs w:val="20"/>
        </w:rPr>
        <w:t>)</w:t>
      </w:r>
      <w:r w:rsidR="00B974CB" w:rsidRPr="00E30104">
        <w:rPr>
          <w:rFonts w:cstheme="minorHAnsi"/>
          <w:sz w:val="20"/>
          <w:szCs w:val="20"/>
        </w:rPr>
        <w:t xml:space="preserve">, “Garanzie”, </w:t>
      </w:r>
      <w:r w:rsidR="00E67C88" w:rsidRPr="00E30104">
        <w:rPr>
          <w:rFonts w:cstheme="minorHAnsi"/>
          <w:sz w:val="20"/>
          <w:szCs w:val="20"/>
        </w:rPr>
        <w:t xml:space="preserve">“Verifica di conformità”, </w:t>
      </w:r>
      <w:r w:rsidR="00B974CB" w:rsidRPr="00E30104">
        <w:rPr>
          <w:rFonts w:cstheme="minorHAnsi"/>
          <w:sz w:val="20"/>
          <w:szCs w:val="20"/>
        </w:rPr>
        <w:t>“Penali, “Garanzia definitiva (</w:t>
      </w:r>
      <w:r w:rsidR="00B974CB" w:rsidRPr="00E30104">
        <w:rPr>
          <w:rFonts w:cstheme="minorHAnsi"/>
          <w:i/>
          <w:sz w:val="20"/>
          <w:szCs w:val="20"/>
        </w:rPr>
        <w:t>ove presente</w:t>
      </w:r>
      <w:r w:rsidR="00B974CB" w:rsidRPr="00E30104">
        <w:rPr>
          <w:rFonts w:cstheme="minorHAnsi"/>
          <w:sz w:val="20"/>
          <w:szCs w:val="20"/>
        </w:rPr>
        <w:t xml:space="preserve">), </w:t>
      </w:r>
      <w:r w:rsidRPr="00E30104">
        <w:rPr>
          <w:rFonts w:cstheme="minorHAnsi"/>
          <w:sz w:val="20"/>
          <w:szCs w:val="20"/>
        </w:rPr>
        <w:t>“</w:t>
      </w:r>
      <w:r w:rsidR="00B974CB" w:rsidRPr="00E30104">
        <w:rPr>
          <w:rFonts w:cstheme="minorHAnsi"/>
          <w:sz w:val="20"/>
          <w:szCs w:val="20"/>
        </w:rPr>
        <w:t>Danni, responsabilità civile e polizza assicurativa (</w:t>
      </w:r>
      <w:r w:rsidR="00B974CB" w:rsidRPr="00E30104">
        <w:rPr>
          <w:rFonts w:cstheme="minorHAnsi"/>
          <w:i/>
          <w:sz w:val="20"/>
          <w:szCs w:val="20"/>
        </w:rPr>
        <w:t>se richiesta</w:t>
      </w:r>
      <w:r w:rsidR="00B974CB" w:rsidRPr="00E30104">
        <w:rPr>
          <w:rFonts w:cstheme="minorHAnsi"/>
          <w:sz w:val="20"/>
          <w:szCs w:val="20"/>
        </w:rPr>
        <w:t xml:space="preserve">)”, </w:t>
      </w:r>
      <w:r w:rsidR="00E67C88" w:rsidRPr="00E30104">
        <w:rPr>
          <w:rFonts w:cstheme="minorHAnsi"/>
          <w:sz w:val="20"/>
          <w:szCs w:val="20"/>
        </w:rPr>
        <w:t>“Obblighi di riservatezza”,</w:t>
      </w:r>
      <w:r w:rsidRPr="00E30104">
        <w:rPr>
          <w:rFonts w:cstheme="minorHAnsi"/>
          <w:sz w:val="20"/>
          <w:szCs w:val="20"/>
        </w:rPr>
        <w:t xml:space="preserve"> “Obblighi in tema di tracciabilità dei flussi finanziari”</w:t>
      </w:r>
      <w:r w:rsidR="00E67C88" w:rsidRPr="00E30104">
        <w:rPr>
          <w:rFonts w:cstheme="minorHAnsi"/>
          <w:sz w:val="20"/>
          <w:szCs w:val="20"/>
        </w:rPr>
        <w:t>, “Obblighi nei confronti del personale”, “Obblighi relativi al Codice etico</w:t>
      </w:r>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 xml:space="preserve">prevenzione della </w:t>
      </w:r>
      <w:r w:rsidR="00CA3282" w:rsidRPr="00E30104">
        <w:rPr>
          <w:rFonts w:cstheme="minorHAnsi"/>
          <w:sz w:val="20"/>
          <w:szCs w:val="20"/>
        </w:rPr>
        <w:t>c</w:t>
      </w:r>
      <w:r w:rsidR="006B286D" w:rsidRPr="00E30104">
        <w:rPr>
          <w:rFonts w:cstheme="minorHAnsi"/>
          <w:sz w:val="20"/>
          <w:szCs w:val="20"/>
        </w:rPr>
        <w:t>orruzione</w:t>
      </w:r>
      <w:r w:rsidR="00CA3282" w:rsidRPr="00E30104">
        <w:rPr>
          <w:rFonts w:cstheme="minorHAnsi"/>
          <w:sz w:val="20"/>
          <w:szCs w:val="20"/>
        </w:rPr>
        <w:t xml:space="preserve"> e della trasparenza</w:t>
      </w:r>
      <w:r w:rsidR="00E67C88" w:rsidRPr="00E30104">
        <w:rPr>
          <w:rFonts w:cstheme="minorHAnsi"/>
          <w:sz w:val="20"/>
          <w:szCs w:val="20"/>
        </w:rPr>
        <w:t>”</w:t>
      </w:r>
      <w:r w:rsidR="003C63AC" w:rsidRPr="00E30104">
        <w:rPr>
          <w:rFonts w:cstheme="minorHAnsi"/>
          <w:sz w:val="20"/>
          <w:szCs w:val="20"/>
        </w:rPr>
        <w:t>,</w:t>
      </w:r>
      <w:r w:rsidR="00E67C88" w:rsidRPr="00E30104">
        <w:rPr>
          <w:rFonts w:cstheme="minorHAnsi"/>
          <w:sz w:val="20"/>
          <w:szCs w:val="20"/>
        </w:rPr>
        <w:t xml:space="preserve"> </w:t>
      </w:r>
      <w:r w:rsidRPr="00E30104">
        <w:rPr>
          <w:rFonts w:cstheme="minorHAnsi"/>
          <w:sz w:val="20"/>
          <w:szCs w:val="20"/>
        </w:rPr>
        <w:t xml:space="preserve">“Brevetti e diritto d’autore”, </w:t>
      </w:r>
      <w:r w:rsidR="003C63AC" w:rsidRPr="00E30104">
        <w:rPr>
          <w:rFonts w:cstheme="minorHAnsi"/>
          <w:sz w:val="20"/>
          <w:szCs w:val="20"/>
        </w:rPr>
        <w:t xml:space="preserve">“Divieto di cessione del contratto e cessione del credito”, </w:t>
      </w:r>
      <w:r w:rsidRPr="00E30104">
        <w:rPr>
          <w:rFonts w:cstheme="minorHAnsi"/>
          <w:sz w:val="20"/>
          <w:szCs w:val="20"/>
        </w:rPr>
        <w:t>“</w:t>
      </w:r>
      <w:r w:rsidR="003C63AC" w:rsidRPr="00E30104">
        <w:rPr>
          <w:rFonts w:cstheme="minorHAnsi"/>
          <w:sz w:val="20"/>
          <w:szCs w:val="20"/>
        </w:rPr>
        <w:t>licenze d’uso e trasferimenti della proprietà</w:t>
      </w:r>
      <w:r w:rsidRPr="00E30104">
        <w:rPr>
          <w:rFonts w:cstheme="minorHAnsi"/>
          <w:sz w:val="20"/>
          <w:szCs w:val="20"/>
        </w:rPr>
        <w:t xml:space="preserve">, ove applicabile”, “Trasparenza dei prezzi”, “Subappalto”, “Risoluzione”, </w:t>
      </w:r>
      <w:r w:rsidRPr="00C2364D">
        <w:rPr>
          <w:rFonts w:cstheme="minorHAnsi"/>
          <w:sz w:val="20"/>
          <w:szCs w:val="20"/>
        </w:rPr>
        <w:t>“T</w:t>
      </w:r>
      <w:r w:rsidR="00056535" w:rsidRPr="00C2364D">
        <w:rPr>
          <w:rFonts w:cstheme="minorHAnsi"/>
          <w:sz w:val="20"/>
          <w:szCs w:val="20"/>
        </w:rPr>
        <w:t>rattamento dei dati personali”;</w:t>
      </w:r>
    </w:p>
    <w:p w14:paraId="1EAFE551" w14:textId="77777777" w:rsidR="00056535" w:rsidRPr="00C2364D" w:rsidRDefault="00056535" w:rsidP="00056535">
      <w:pPr>
        <w:pStyle w:val="comma"/>
        <w:widowControl w:val="0"/>
        <w:numPr>
          <w:ilvl w:val="0"/>
          <w:numId w:val="40"/>
        </w:numPr>
        <w:ind w:left="1418" w:hanging="284"/>
        <w:rPr>
          <w:rFonts w:ascii="Calibri" w:hAnsi="Calibri"/>
          <w:sz w:val="20"/>
          <w:szCs w:val="20"/>
        </w:rPr>
      </w:pPr>
      <w:r w:rsidRPr="00C2364D">
        <w:rPr>
          <w:rFonts w:ascii="Calibri" w:hAnsi="Calibri"/>
          <w:sz w:val="20"/>
          <w:szCs w:val="20"/>
        </w:rPr>
        <w:t>nei casi di cui all’articolo 3 e 5 del Patto di integrità.</w:t>
      </w:r>
    </w:p>
    <w:p w14:paraId="0AEB0AB8" w14:textId="77777777" w:rsidR="00056535" w:rsidRPr="00E30104" w:rsidRDefault="00056535" w:rsidP="00056535">
      <w:pPr>
        <w:pStyle w:val="comma"/>
        <w:widowControl w:val="0"/>
        <w:numPr>
          <w:ilvl w:val="0"/>
          <w:numId w:val="0"/>
        </w:numPr>
        <w:ind w:left="1418"/>
        <w:rPr>
          <w:rFonts w:cstheme="minorHAnsi"/>
          <w:sz w:val="20"/>
          <w:szCs w:val="20"/>
        </w:rPr>
      </w:pPr>
    </w:p>
    <w:p w14:paraId="6EF71341" w14:textId="77777777" w:rsidR="00D62159" w:rsidRPr="00CD15BA" w:rsidRDefault="00D62159" w:rsidP="00D62159">
      <w:pPr>
        <w:pStyle w:val="Numeroelenco"/>
        <w:numPr>
          <w:ilvl w:val="0"/>
          <w:numId w:val="0"/>
        </w:numPr>
        <w:spacing w:before="0" w:after="0"/>
        <w:ind w:left="1069"/>
        <w:rPr>
          <w:rFonts w:asciiTheme="minorHAnsi" w:hAnsiTheme="minorHAnsi" w:cstheme="minorHAnsi"/>
          <w:sz w:val="20"/>
          <w:szCs w:val="20"/>
        </w:rPr>
      </w:pPr>
      <w:r w:rsidRPr="00E30104">
        <w:rPr>
          <w:rFonts w:asciiTheme="minorHAnsi" w:hAnsiTheme="minorHAnsi" w:cstheme="minorHAnsi"/>
          <w:sz w:val="20"/>
          <w:szCs w:val="20"/>
        </w:rPr>
        <w:t>Nelle fattispecie di cui al presente comma non si applicano i termini previsti dall'</w:t>
      </w:r>
      <w:hyperlink r:id="rId13" w:anchor="21-nonies" w:history="1">
        <w:r w:rsidRPr="00CC53AA">
          <w:rPr>
            <w:rFonts w:asciiTheme="minorHAnsi" w:hAnsiTheme="minorHAnsi" w:cstheme="minorHAnsi"/>
            <w:sz w:val="20"/>
            <w:szCs w:val="20"/>
          </w:rPr>
          <w:t>articolo 21-nonies della legge 7 agosto 1990 n. 241</w:t>
        </w:r>
      </w:hyperlink>
      <w:r w:rsidRPr="00CD15BA">
        <w:rPr>
          <w:rFonts w:asciiTheme="minorHAnsi" w:hAnsiTheme="minorHAnsi" w:cstheme="minorHAnsi"/>
          <w:sz w:val="20"/>
          <w:szCs w:val="20"/>
        </w:rPr>
        <w:t xml:space="preserve">.  </w:t>
      </w:r>
    </w:p>
    <w:p w14:paraId="3009BC44" w14:textId="77777777" w:rsidR="006739B4" w:rsidRPr="00CD15BA" w:rsidRDefault="006739B4" w:rsidP="00872259">
      <w:pPr>
        <w:pStyle w:val="comma"/>
        <w:widowControl w:val="0"/>
        <w:numPr>
          <w:ilvl w:val="0"/>
          <w:numId w:val="47"/>
        </w:numPr>
        <w:rPr>
          <w:rFonts w:cstheme="minorHAnsi"/>
          <w:sz w:val="20"/>
          <w:szCs w:val="20"/>
        </w:rPr>
      </w:pPr>
      <w:r w:rsidRPr="00CD15BA">
        <w:rPr>
          <w:rFonts w:cstheme="minorHAnsi"/>
          <w:sz w:val="20"/>
          <w:szCs w:val="20"/>
        </w:rPr>
        <w:t>Nel caso di nomina del Fornitore, alla stipula o successivamente in fase di esecuzione, a Responsabile o sub responsabile del trattamento, si applica la seguente disciplina.</w:t>
      </w:r>
    </w:p>
    <w:p w14:paraId="00885C8A" w14:textId="77777777" w:rsidR="006739B4" w:rsidRPr="006739B4" w:rsidRDefault="006739B4" w:rsidP="006739B4">
      <w:pPr>
        <w:pStyle w:val="comma"/>
        <w:widowControl w:val="0"/>
        <w:numPr>
          <w:ilvl w:val="0"/>
          <w:numId w:val="0"/>
        </w:numPr>
        <w:ind w:left="1070"/>
        <w:rPr>
          <w:rFonts w:cstheme="minorHAnsi"/>
          <w:sz w:val="20"/>
          <w:szCs w:val="20"/>
        </w:rPr>
      </w:pPr>
      <w:r w:rsidRPr="00CD15BA">
        <w:rPr>
          <w:rFonts w:cstheme="minorHAnsi"/>
          <w:sz w:val="20"/>
          <w:szCs w:val="20"/>
        </w:rPr>
        <w:t>La Committente, senza bisogno di assegnare alcun termine per l’adempimento, potrà risolvere il presente contratto ai sensi dell’art. 1456 cod. civ., nonché ai sensi dell’art.1360</w:t>
      </w:r>
      <w:r w:rsidRPr="006739B4">
        <w:rPr>
          <w:rFonts w:cstheme="minorHAnsi"/>
          <w:sz w:val="20"/>
          <w:szCs w:val="20"/>
        </w:rPr>
        <w:t xml:space="preserve"> cod. civ., previa dichiarazione da comunicarsi all’Impresa tramite </w:t>
      </w:r>
      <w:proofErr w:type="spellStart"/>
      <w:r w:rsidRPr="006739B4">
        <w:rPr>
          <w:rFonts w:cstheme="minorHAnsi"/>
          <w:sz w:val="20"/>
          <w:szCs w:val="20"/>
        </w:rPr>
        <w:t>pec</w:t>
      </w:r>
      <w:proofErr w:type="spellEnd"/>
      <w:r w:rsidRPr="006739B4">
        <w:rPr>
          <w:rFonts w:cstheme="minorHAnsi"/>
          <w:sz w:val="20"/>
          <w:szCs w:val="20"/>
        </w:rPr>
        <w:t>, nei seguenti casi:</w:t>
      </w:r>
    </w:p>
    <w:p w14:paraId="277B3644" w14:textId="77777777" w:rsidR="006739B4" w:rsidRPr="006739B4" w:rsidRDefault="006739B4" w:rsidP="006739B4">
      <w:pPr>
        <w:pStyle w:val="comma"/>
        <w:widowControl w:val="0"/>
        <w:numPr>
          <w:ilvl w:val="0"/>
          <w:numId w:val="0"/>
        </w:numPr>
        <w:ind w:left="1070"/>
        <w:rPr>
          <w:rFonts w:cstheme="minorHAnsi"/>
          <w:sz w:val="20"/>
          <w:szCs w:val="20"/>
        </w:rPr>
      </w:pPr>
      <w:r w:rsidRPr="006739B4">
        <w:rPr>
          <w:rFonts w:cstheme="minorHAnsi"/>
          <w:sz w:val="20"/>
          <w:szCs w:val="20"/>
        </w:rPr>
        <w:t xml:space="preserve">a) nel caso di inosservanza o violazione di qualsiasi obbligo contenuto nell’”Allegato Privacy” ovvero in altro atto di natura contrattuale (verbali di affidamento o documentazione tecnica avente rilevanza contrattuale), da parte del Responsabile e/o del Sub Responsabile, e/o del Terzo autorizzato, in ragione della nomina del Fornitore quale Responsabile o Sub Responsabile del trattamento; </w:t>
      </w:r>
    </w:p>
    <w:p w14:paraId="3CDDA00A" w14:textId="77777777" w:rsidR="006739B4" w:rsidRPr="006739B4" w:rsidRDefault="006739B4" w:rsidP="006739B4">
      <w:pPr>
        <w:pStyle w:val="comma"/>
        <w:widowControl w:val="0"/>
        <w:numPr>
          <w:ilvl w:val="0"/>
          <w:numId w:val="0"/>
        </w:numPr>
        <w:ind w:left="1070"/>
        <w:rPr>
          <w:rFonts w:cstheme="minorHAnsi"/>
          <w:sz w:val="20"/>
          <w:szCs w:val="20"/>
        </w:rPr>
      </w:pPr>
      <w:r w:rsidRPr="006739B4">
        <w:rPr>
          <w:rFonts w:cstheme="minorHAnsi"/>
          <w:sz w:val="20"/>
          <w:szCs w:val="20"/>
        </w:rPr>
        <w:t xml:space="preserve">b) nel caso in cui a seguito di audit, </w:t>
      </w:r>
      <w:proofErr w:type="spellStart"/>
      <w:r w:rsidRPr="006739B4">
        <w:rPr>
          <w:rFonts w:cstheme="minorHAnsi"/>
          <w:sz w:val="20"/>
          <w:szCs w:val="20"/>
        </w:rPr>
        <w:t>assessment</w:t>
      </w:r>
      <w:proofErr w:type="spellEnd"/>
      <w:r w:rsidRPr="006739B4">
        <w:rPr>
          <w:rFonts w:cstheme="minorHAnsi"/>
          <w:sz w:val="20"/>
          <w:szCs w:val="20"/>
        </w:rPr>
        <w:t xml:space="preserve">, sopralluoghi e ispezioni svolti da Sogei o da terzi incaricati da </w:t>
      </w:r>
      <w:r w:rsidRPr="006739B4">
        <w:rPr>
          <w:rFonts w:cstheme="minorHAnsi"/>
          <w:sz w:val="20"/>
          <w:szCs w:val="20"/>
        </w:rPr>
        <w:lastRenderedPageBreak/>
        <w:t xml:space="preserve">Sogei, di cui all’”Allegato Privacy” risultassero insussistenti le garanzie fornite dal Responsabile e/o dal Sub Responsabile, e/o dal Terzo autorizzato, in ragione della nomina del Fornitore quale Responsabile o Sub Responsabile del trattamento; </w:t>
      </w:r>
    </w:p>
    <w:p w14:paraId="1D516CD9" w14:textId="77777777" w:rsidR="006739B4" w:rsidRPr="00C93E2A" w:rsidRDefault="006739B4" w:rsidP="006739B4">
      <w:pPr>
        <w:pStyle w:val="comma"/>
        <w:widowControl w:val="0"/>
        <w:numPr>
          <w:ilvl w:val="0"/>
          <w:numId w:val="0"/>
        </w:numPr>
        <w:ind w:left="1070"/>
        <w:rPr>
          <w:rFonts w:ascii="Calibri" w:hAnsi="Calibri" w:cs="Calibri"/>
          <w:color w:val="000000"/>
          <w:szCs w:val="20"/>
        </w:rPr>
      </w:pPr>
      <w:r w:rsidRPr="006739B4">
        <w:rPr>
          <w:rFonts w:cstheme="minorHAnsi"/>
          <w:sz w:val="20"/>
          <w:szCs w:val="20"/>
        </w:rPr>
        <w:t xml:space="preserve">c) nel caso in cui, a fronte della diffida di Sogei comunicata a seguito di audit, </w:t>
      </w:r>
      <w:proofErr w:type="spellStart"/>
      <w:r w:rsidRPr="006739B4">
        <w:rPr>
          <w:rFonts w:cstheme="minorHAnsi"/>
          <w:sz w:val="20"/>
          <w:szCs w:val="20"/>
        </w:rPr>
        <w:t>assessment</w:t>
      </w:r>
      <w:proofErr w:type="spellEnd"/>
      <w:r w:rsidRPr="006739B4">
        <w:rPr>
          <w:rFonts w:cstheme="minorHAnsi"/>
          <w:sz w:val="20"/>
          <w:szCs w:val="20"/>
        </w:rPr>
        <w:t>, sopralluoghi e ispezioni svolti della stessa Sogei o da terzi autorizzati nei confronti del Fornitore, non siano adottate dal Responsabile e/o dal Sub Responsabile, e/o dal Terzo autorizzato, in ragione della nomina del Fornitore quale Responsabile o Sub Responsabile del trattamento, nei termini assegnati le misure tecniche ed organizzative di sicurezza idonee ad assicurare l’applicazione delle “Norme in materia di protezione dei dati personali”, come previsto dall’”Allegato Privacy</w:t>
      </w:r>
      <w:r w:rsidRPr="00C93E2A">
        <w:rPr>
          <w:rFonts w:ascii="Calibri" w:hAnsi="Calibri" w:cs="Calibri"/>
          <w:color w:val="000000"/>
          <w:szCs w:val="20"/>
        </w:rPr>
        <w:t xml:space="preserve">. </w:t>
      </w:r>
    </w:p>
    <w:p w14:paraId="4D1CB93F"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xml:space="preserve">, deve risolvere il presente contratto nei seguenti casi: </w:t>
      </w:r>
    </w:p>
    <w:p w14:paraId="61FB7622"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Lgs. n. 159/2011, oppure sia intervenuta sentenza di condanna passata in giudicato per i reati di cui all'articolo 80 del D. Lgs. n. 50/2016, o nel caso in cui gli accertamenti antimafia presso la Prefettura competente risultino positivi; </w:t>
      </w:r>
    </w:p>
    <w:p w14:paraId="06EFE4CD"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qualora fosse accertato il venir meno dei requisiti richiesti dalla legge;</w:t>
      </w:r>
    </w:p>
    <w:p w14:paraId="3C2935E9"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nel caso in cui sia prevista certificazione di qualificazione</w:t>
      </w:r>
      <w:r w:rsidR="00D05E24" w:rsidRPr="00E30104">
        <w:rPr>
          <w:rFonts w:cstheme="minorHAnsi"/>
          <w:b/>
          <w:i/>
          <w:iCs/>
          <w:sz w:val="20"/>
          <w:szCs w:val="20"/>
        </w:rPr>
        <w:t>,</w:t>
      </w:r>
      <w:r w:rsidRPr="00E30104">
        <w:rPr>
          <w:rFonts w:cstheme="minorHAnsi"/>
          <w:sz w:val="20"/>
          <w:szCs w:val="20"/>
        </w:rPr>
        <w:t xml:space="preserve"> qualora nei confronti Fornitore sia intervenuta la decadenza dell'attestazione di qualificazione per aver prodotto falsa documentazione o dichiarazioni mendaci.</w:t>
      </w:r>
    </w:p>
    <w:p w14:paraId="1405F048"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14:paraId="42DFBC51"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1C48582E"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E30104">
        <w:rPr>
          <w:rFonts w:cstheme="minorHAnsi"/>
          <w:sz w:val="20"/>
          <w:szCs w:val="20"/>
        </w:rPr>
        <w:t>pec</w:t>
      </w:r>
      <w:proofErr w:type="spellEnd"/>
      <w:r w:rsidRPr="00E30104">
        <w:rPr>
          <w:rFonts w:cstheme="minorHAnsi"/>
          <w:sz w:val="20"/>
          <w:szCs w:val="20"/>
        </w:rPr>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1E6B8DA4"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Lgs. 50/2016. </w:t>
      </w:r>
    </w:p>
    <w:p w14:paraId="1F259782"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Lgs. n. 50/2016. </w:t>
      </w:r>
    </w:p>
    <w:p w14:paraId="00322248" w14:textId="0EA0EC47" w:rsidR="003A0C3B" w:rsidRPr="00E30104" w:rsidRDefault="003A0C3B" w:rsidP="00804CCE">
      <w:pPr>
        <w:pStyle w:val="comma"/>
        <w:rPr>
          <w:rFonts w:cstheme="minorHAnsi"/>
          <w:sz w:val="20"/>
          <w:szCs w:val="20"/>
        </w:rPr>
      </w:pPr>
      <w:r w:rsidRPr="00E30104">
        <w:rPr>
          <w:rFonts w:cstheme="minorHAnsi"/>
          <w:sz w:val="20"/>
          <w:szCs w:val="20"/>
        </w:rPr>
        <w:t xml:space="preserve">In tutti i casi di cui ai precedenti commi, fatto salvo il maggior danno la Committente incamererà la garanzia definitiva. </w:t>
      </w:r>
      <w:r w:rsidR="00397422" w:rsidRPr="00E30104">
        <w:rPr>
          <w:rFonts w:cstheme="minorHAnsi"/>
          <w:sz w:val="20"/>
          <w:szCs w:val="20"/>
        </w:rPr>
        <w:t xml:space="preserve"> </w:t>
      </w:r>
    </w:p>
    <w:p w14:paraId="1E59E5A5" w14:textId="77777777" w:rsidR="003A0C3B" w:rsidRPr="00E30104" w:rsidRDefault="00275FEF" w:rsidP="0014673B">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ove applicabile</w:t>
      </w:r>
      <w:r w:rsidRPr="00E30104">
        <w:rPr>
          <w:rFonts w:cstheme="minorHAnsi"/>
          <w:sz w:val="20"/>
          <w:szCs w:val="20"/>
        </w:rPr>
        <w:t xml:space="preserve">) </w:t>
      </w:r>
      <w:r w:rsidR="003A0C3B" w:rsidRPr="00E30104">
        <w:rPr>
          <w:rFonts w:cstheme="minorHAnsi"/>
          <w:sz w:val="20"/>
          <w:szCs w:val="20"/>
        </w:rPr>
        <w:t xml:space="preserve">La Committente, in caso di risoluzione e comunque nei casi di cui all’art. 110, comma 1, D. Lgs. n. 50/2016, potrà interpellare progressivamente gli operatori economici che hanno partecipato all’originaria procedura e risultati dalla relativa graduatoria al fine di stipulare un nuovo contratto per </w:t>
      </w:r>
      <w:r w:rsidR="003A0C3B" w:rsidRPr="00E30104">
        <w:rPr>
          <w:rFonts w:cstheme="minorHAnsi"/>
          <w:sz w:val="20"/>
          <w:szCs w:val="20"/>
        </w:rPr>
        <w:lastRenderedPageBreak/>
        <w:t xml:space="preserve">l’affidamento del completamento delle prestazioni contrattuali alle medesime condizioni già proposte dall’aggiudicatario originario in sede di offerta. </w:t>
      </w:r>
    </w:p>
    <w:p w14:paraId="79CBBB56"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Resta fermo quanto previsto all’art. 108 del D. Lgs. n. 50/2016. </w:t>
      </w:r>
    </w:p>
    <w:p w14:paraId="17DEDD03" w14:textId="77777777" w:rsidR="00862396" w:rsidRPr="00E30104" w:rsidRDefault="009E7266" w:rsidP="00EA50C4">
      <w:pPr>
        <w:pStyle w:val="Titolo1"/>
        <w:keepNext w:val="0"/>
        <w:keepLines w:val="0"/>
        <w:widowControl w:val="0"/>
        <w:rPr>
          <w:rFonts w:cstheme="minorHAnsi"/>
          <w:sz w:val="20"/>
          <w:szCs w:val="20"/>
        </w:rPr>
      </w:pPr>
      <w:bookmarkStart w:id="41" w:name="_Toc473040156"/>
      <w:bookmarkStart w:id="42" w:name="_Toc93396906"/>
      <w:r w:rsidRPr="00E30104">
        <w:rPr>
          <w:rFonts w:cstheme="minorHAnsi"/>
          <w:sz w:val="20"/>
          <w:szCs w:val="20"/>
        </w:rPr>
        <w:t>Art.</w:t>
      </w:r>
      <w:r w:rsidR="001B5D08" w:rsidRPr="00E30104">
        <w:rPr>
          <w:rFonts w:cstheme="minorHAnsi"/>
          <w:sz w:val="20"/>
          <w:szCs w:val="20"/>
        </w:rPr>
        <w:t xml:space="preserve"> </w:t>
      </w:r>
      <w:r w:rsidR="003F7EC7" w:rsidRPr="00E30104">
        <w:rPr>
          <w:rFonts w:cstheme="minorHAnsi"/>
          <w:sz w:val="20"/>
          <w:szCs w:val="20"/>
        </w:rPr>
        <w:t>20</w:t>
      </w:r>
      <w:r w:rsidR="00001356" w:rsidRPr="00E30104">
        <w:rPr>
          <w:rFonts w:cstheme="minorHAnsi"/>
          <w:sz w:val="20"/>
          <w:szCs w:val="20"/>
        </w:rPr>
        <w:t xml:space="preserve"> </w:t>
      </w:r>
      <w:r w:rsidR="00862396" w:rsidRPr="00E30104">
        <w:rPr>
          <w:rFonts w:cstheme="minorHAnsi"/>
          <w:sz w:val="20"/>
          <w:szCs w:val="20"/>
        </w:rPr>
        <w:t>- Subingresso nel contratto</w:t>
      </w:r>
      <w:bookmarkEnd w:id="41"/>
      <w:bookmarkEnd w:id="42"/>
    </w:p>
    <w:p w14:paraId="5BD17ED9" w14:textId="77777777" w:rsidR="00A07691" w:rsidRPr="00E30104" w:rsidRDefault="00A07691" w:rsidP="00817A30">
      <w:pPr>
        <w:pStyle w:val="comma"/>
        <w:widowControl w:val="0"/>
        <w:numPr>
          <w:ilvl w:val="0"/>
          <w:numId w:val="19"/>
        </w:numPr>
        <w:tabs>
          <w:tab w:val="clear" w:pos="284"/>
        </w:tabs>
        <w:autoSpaceDE w:val="0"/>
        <w:autoSpaceDN w:val="0"/>
        <w:adjustRightInd w:val="0"/>
        <w:spacing w:before="0" w:after="0" w:line="280" w:lineRule="exact"/>
        <w:rPr>
          <w:rFonts w:cstheme="minorHAnsi"/>
          <w:sz w:val="20"/>
          <w:szCs w:val="20"/>
        </w:rPr>
      </w:pPr>
      <w:r w:rsidRPr="00E3010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0EFC44F8" w14:textId="7CB140F7" w:rsidR="00A07691" w:rsidRPr="00E30104" w:rsidRDefault="00A07691" w:rsidP="00817A30">
      <w:pPr>
        <w:pStyle w:val="comma"/>
        <w:widowControl w:val="0"/>
        <w:numPr>
          <w:ilvl w:val="0"/>
          <w:numId w:val="19"/>
        </w:numPr>
        <w:rPr>
          <w:rStyle w:val="commaCarattere"/>
          <w:rFonts w:eastAsiaTheme="majorEastAsia" w:cstheme="minorHAnsi"/>
          <w:b/>
          <w:smallCaps/>
          <w:sz w:val="20"/>
          <w:szCs w:val="20"/>
          <w:lang w:eastAsia="it-IT"/>
        </w:rPr>
      </w:pPr>
      <w:r w:rsidRPr="00E30104">
        <w:rPr>
          <w:rFonts w:cstheme="minorHAnsi"/>
          <w:sz w:val="20"/>
          <w:szCs w:val="20"/>
        </w:rPr>
        <w:t>L’Impresa si impegna, ora per allora, ad accettare, nell’ipotesi suddetta, le clausole usualmente inserite dalla Pubblica Amministrazione nei contratti stipulati con i suoi fornitori.</w:t>
      </w:r>
    </w:p>
    <w:p w14:paraId="7EEE946A" w14:textId="77777777" w:rsidR="00C2491F" w:rsidRPr="00E30104" w:rsidRDefault="009E7266" w:rsidP="00EA50C4">
      <w:pPr>
        <w:pStyle w:val="Titolo1"/>
        <w:keepNext w:val="0"/>
        <w:keepLines w:val="0"/>
        <w:widowControl w:val="0"/>
        <w:rPr>
          <w:rFonts w:cstheme="minorHAnsi"/>
          <w:sz w:val="20"/>
          <w:szCs w:val="20"/>
        </w:rPr>
      </w:pPr>
      <w:bookmarkStart w:id="43" w:name="_Toc473040157"/>
      <w:bookmarkStart w:id="44" w:name="_Toc93396907"/>
      <w:r w:rsidRPr="00E30104">
        <w:rPr>
          <w:rFonts w:cstheme="minorHAnsi"/>
          <w:sz w:val="20"/>
          <w:szCs w:val="20"/>
        </w:rPr>
        <w:t xml:space="preserve">Art. </w:t>
      </w:r>
      <w:r w:rsidR="003F7EC7" w:rsidRPr="00E30104">
        <w:rPr>
          <w:rFonts w:cstheme="minorHAnsi"/>
          <w:sz w:val="20"/>
          <w:szCs w:val="20"/>
        </w:rPr>
        <w:t>21</w:t>
      </w:r>
      <w:r w:rsidR="00862396" w:rsidRPr="00E30104">
        <w:rPr>
          <w:rFonts w:cstheme="minorHAnsi"/>
          <w:sz w:val="20"/>
          <w:szCs w:val="20"/>
        </w:rPr>
        <w:t>- Divieto di cessione del contratto o cessione del credito</w:t>
      </w:r>
      <w:bookmarkEnd w:id="43"/>
      <w:bookmarkEnd w:id="44"/>
    </w:p>
    <w:p w14:paraId="21C09ACC" w14:textId="77777777" w:rsidR="00D62159" w:rsidRPr="00E30104" w:rsidRDefault="00D62159" w:rsidP="00817A30">
      <w:pPr>
        <w:pStyle w:val="comma"/>
        <w:numPr>
          <w:ilvl w:val="0"/>
          <w:numId w:val="20"/>
        </w:numPr>
        <w:tabs>
          <w:tab w:val="clear" w:pos="284"/>
          <w:tab w:val="num" w:pos="360"/>
        </w:tabs>
        <w:suppressAutoHyphens w:val="0"/>
        <w:spacing w:before="0" w:after="0"/>
        <w:rPr>
          <w:rFonts w:cstheme="minorHAnsi"/>
          <w:sz w:val="20"/>
          <w:szCs w:val="20"/>
        </w:rPr>
      </w:pPr>
      <w:r w:rsidRPr="00E30104">
        <w:rPr>
          <w:rFonts w:cstheme="minorHAnsi"/>
          <w:sz w:val="20"/>
          <w:szCs w:val="20"/>
        </w:rPr>
        <w:t xml:space="preserve">E’ fatto divieto all’Impresa di cedere, a qualsiasi titolo, il presente contratto, a pena di nullità della cessione stessa, fatto salvo quanto previsto dall’art. 106, comma 1, lett. d), del d. lgs. n. 50/2016 e </w:t>
      </w:r>
      <w:proofErr w:type="spellStart"/>
      <w:r w:rsidRPr="00E30104">
        <w:rPr>
          <w:rFonts w:cstheme="minorHAnsi"/>
          <w:sz w:val="20"/>
          <w:szCs w:val="20"/>
        </w:rPr>
        <w:t>s.m</w:t>
      </w:r>
      <w:proofErr w:type="spellEnd"/>
      <w:r w:rsidRPr="00E30104">
        <w:rPr>
          <w:rFonts w:cstheme="minorHAnsi"/>
          <w:sz w:val="20"/>
          <w:szCs w:val="20"/>
        </w:rPr>
        <w:t>.</w:t>
      </w:r>
    </w:p>
    <w:p w14:paraId="74FF5A5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può cedere a terzi i crediti derivanti allo stesso dal presente contratto, nelle modalità espresse dall’art. 106, comma 13, </w:t>
      </w:r>
      <w:r w:rsidR="00613126" w:rsidRPr="00E30104">
        <w:rPr>
          <w:rFonts w:cstheme="minorHAnsi"/>
          <w:sz w:val="20"/>
          <w:szCs w:val="20"/>
        </w:rPr>
        <w:t>D.lgs.</w:t>
      </w:r>
      <w:r w:rsidRPr="00E30104">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033A0B2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È fatto, altresì, divieto al Fornitore di conferire, in qualsiasi forma, procure all’incasso.  </w:t>
      </w:r>
    </w:p>
    <w:p w14:paraId="64CADD10"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558F9F5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Resta fermo quanto previsto in tema di tracciabilità dei flussi finanziari.</w:t>
      </w:r>
    </w:p>
    <w:p w14:paraId="01E15029" w14:textId="7DA0F5CE" w:rsidR="00D73991" w:rsidRPr="00E30104" w:rsidRDefault="00D73991" w:rsidP="00D73991">
      <w:pPr>
        <w:pStyle w:val="Titolo1"/>
        <w:keepNext w:val="0"/>
        <w:keepLines w:val="0"/>
        <w:widowControl w:val="0"/>
        <w:rPr>
          <w:rFonts w:cstheme="minorHAnsi"/>
          <w:sz w:val="20"/>
          <w:szCs w:val="20"/>
        </w:rPr>
      </w:pPr>
      <w:bookmarkStart w:id="45" w:name="_Toc93396908"/>
      <w:r w:rsidRPr="00E30104">
        <w:rPr>
          <w:rFonts w:cstheme="minorHAnsi"/>
          <w:sz w:val="20"/>
          <w:szCs w:val="20"/>
        </w:rPr>
        <w:t>Art. 2</w:t>
      </w:r>
      <w:r w:rsidR="00275FEF" w:rsidRPr="00E30104">
        <w:rPr>
          <w:rFonts w:cstheme="minorHAnsi"/>
          <w:sz w:val="20"/>
          <w:szCs w:val="20"/>
        </w:rPr>
        <w:t>2</w:t>
      </w:r>
      <w:r w:rsidRPr="00E30104">
        <w:rPr>
          <w:rFonts w:cstheme="minorHAnsi"/>
          <w:sz w:val="20"/>
          <w:szCs w:val="20"/>
        </w:rPr>
        <w:t xml:space="preserve"> </w:t>
      </w:r>
      <w:r w:rsidR="004F0438" w:rsidRPr="00E30104">
        <w:rPr>
          <w:rFonts w:cstheme="minorHAnsi"/>
          <w:sz w:val="20"/>
          <w:szCs w:val="20"/>
        </w:rPr>
        <w:t>–</w:t>
      </w:r>
      <w:r w:rsidRPr="00E30104">
        <w:rPr>
          <w:rFonts w:cstheme="minorHAnsi"/>
          <w:sz w:val="20"/>
          <w:szCs w:val="20"/>
        </w:rPr>
        <w:t xml:space="preserve"> </w:t>
      </w:r>
      <w:proofErr w:type="gramStart"/>
      <w:r w:rsidRPr="00E30104">
        <w:rPr>
          <w:rFonts w:cstheme="minorHAnsi"/>
          <w:sz w:val="20"/>
          <w:szCs w:val="20"/>
        </w:rPr>
        <w:t>Brevetti</w:t>
      </w:r>
      <w:r w:rsidR="004F0438" w:rsidRPr="00E30104">
        <w:rPr>
          <w:rFonts w:cstheme="minorHAnsi"/>
          <w:sz w:val="20"/>
          <w:szCs w:val="20"/>
        </w:rPr>
        <w:t xml:space="preserve">, </w:t>
      </w:r>
      <w:r w:rsidRPr="00E30104">
        <w:rPr>
          <w:rFonts w:cstheme="minorHAnsi"/>
          <w:sz w:val="20"/>
          <w:szCs w:val="20"/>
        </w:rPr>
        <w:t xml:space="preserve"> diritti</w:t>
      </w:r>
      <w:proofErr w:type="gramEnd"/>
      <w:r w:rsidRPr="00E30104">
        <w:rPr>
          <w:rFonts w:cstheme="minorHAnsi"/>
          <w:sz w:val="20"/>
          <w:szCs w:val="20"/>
        </w:rPr>
        <w:t xml:space="preserve"> d’autore</w:t>
      </w:r>
      <w:r w:rsidR="004F0438" w:rsidRPr="00E30104">
        <w:rPr>
          <w:rFonts w:cstheme="minorHAnsi"/>
          <w:sz w:val="20"/>
          <w:szCs w:val="20"/>
        </w:rPr>
        <w:t xml:space="preserve"> e Manleva</w:t>
      </w:r>
      <w:bookmarkEnd w:id="45"/>
    </w:p>
    <w:p w14:paraId="3BCCF02A" w14:textId="77777777" w:rsidR="00D73991" w:rsidRPr="00E30104" w:rsidRDefault="00D73991" w:rsidP="00286DAE">
      <w:pPr>
        <w:pStyle w:val="comma"/>
        <w:widowControl w:val="0"/>
        <w:numPr>
          <w:ilvl w:val="0"/>
          <w:numId w:val="43"/>
        </w:numPr>
        <w:rPr>
          <w:rFonts w:cstheme="minorHAnsi"/>
          <w:b/>
          <w:sz w:val="20"/>
          <w:szCs w:val="20"/>
        </w:rPr>
      </w:pPr>
      <w:r w:rsidRPr="00E30104">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402648BC"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17C13E19"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6B780AD7" w14:textId="40A74597" w:rsidR="00D73991" w:rsidRPr="00E30104" w:rsidRDefault="00D73991" w:rsidP="00286DAE">
      <w:pPr>
        <w:pStyle w:val="comma"/>
        <w:widowControl w:val="0"/>
        <w:numPr>
          <w:ilvl w:val="0"/>
          <w:numId w:val="43"/>
        </w:numPr>
        <w:ind w:left="1069"/>
        <w:rPr>
          <w:rFonts w:cstheme="minorHAnsi"/>
          <w:b/>
          <w:sz w:val="20"/>
          <w:szCs w:val="20"/>
        </w:rPr>
      </w:pPr>
      <w:r w:rsidRPr="00E30104">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7744B810" w14:textId="77777777" w:rsidR="00C2491F" w:rsidRPr="00E30104" w:rsidRDefault="00F01D4F" w:rsidP="00EA50C4">
      <w:pPr>
        <w:pStyle w:val="Titolo1"/>
        <w:keepNext w:val="0"/>
        <w:keepLines w:val="0"/>
        <w:widowControl w:val="0"/>
        <w:rPr>
          <w:rFonts w:cstheme="minorHAnsi"/>
          <w:sz w:val="20"/>
          <w:szCs w:val="20"/>
        </w:rPr>
      </w:pPr>
      <w:bookmarkStart w:id="46" w:name="_Toc473040161"/>
      <w:bookmarkStart w:id="47" w:name="_Toc93396909"/>
      <w:r w:rsidRPr="00E30104">
        <w:rPr>
          <w:rFonts w:cstheme="minorHAnsi"/>
          <w:sz w:val="20"/>
          <w:szCs w:val="20"/>
        </w:rPr>
        <w:t xml:space="preserve">Art. </w:t>
      </w:r>
      <w:r w:rsidR="00275FEF" w:rsidRPr="00E30104">
        <w:rPr>
          <w:rFonts w:cstheme="minorHAnsi"/>
          <w:sz w:val="20"/>
          <w:szCs w:val="20"/>
        </w:rPr>
        <w:t xml:space="preserve">23 </w:t>
      </w:r>
      <w:r w:rsidRPr="00E30104">
        <w:rPr>
          <w:rFonts w:cstheme="minorHAnsi"/>
          <w:sz w:val="20"/>
          <w:szCs w:val="20"/>
        </w:rPr>
        <w:t>- Obblighi di riservatezza</w:t>
      </w:r>
      <w:bookmarkEnd w:id="46"/>
      <w:bookmarkEnd w:id="47"/>
      <w:r w:rsidRPr="00E30104">
        <w:rPr>
          <w:rFonts w:cstheme="minorHAnsi"/>
          <w:sz w:val="20"/>
          <w:szCs w:val="20"/>
        </w:rPr>
        <w:t xml:space="preserve"> </w:t>
      </w:r>
    </w:p>
    <w:p w14:paraId="225635A0" w14:textId="77777777" w:rsidR="00C2491F" w:rsidRPr="00E30104" w:rsidRDefault="00D77249" w:rsidP="00817A30">
      <w:pPr>
        <w:pStyle w:val="comma"/>
        <w:widowControl w:val="0"/>
        <w:numPr>
          <w:ilvl w:val="0"/>
          <w:numId w:val="22"/>
        </w:numPr>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ha l’obbligo, pena la risoluzione del contratto e fatto salvo il diritto al risarcimento dei danni subiti dalla </w:t>
      </w:r>
      <w:r w:rsidRPr="00E30104">
        <w:rPr>
          <w:rFonts w:cstheme="minorHAnsi"/>
          <w:sz w:val="20"/>
          <w:szCs w:val="20"/>
        </w:rPr>
        <w:t>Sogei</w:t>
      </w:r>
      <w:r w:rsidR="00C2491F" w:rsidRPr="00E30104">
        <w:rPr>
          <w:rFonts w:cstheme="minorHAnsi"/>
          <w:sz w:val="20"/>
          <w:szCs w:val="20"/>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r w:rsidRPr="00E30104">
        <w:rPr>
          <w:rFonts w:cstheme="minorHAnsi"/>
          <w:sz w:val="20"/>
          <w:szCs w:val="20"/>
        </w:rPr>
        <w:t xml:space="preserve">Sogei </w:t>
      </w:r>
      <w:r w:rsidR="00C2491F" w:rsidRPr="00E30104">
        <w:rPr>
          <w:rFonts w:cstheme="minorHAnsi"/>
          <w:sz w:val="20"/>
          <w:szCs w:val="20"/>
        </w:rPr>
        <w:t>e/o dall’Amministrazione di cui sia, comunque, venuta a conoscenza nel corso di esecuzione del contratto stesso.</w:t>
      </w:r>
    </w:p>
    <w:p w14:paraId="6053FFA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1184BE2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L’impresa è responsabile per l’esatta osservanza, da parte dei propri dipendenti, consulenti e collaboratori, nonché dei propri eventuali subappaltatori e dei dipendenti, consulenti e collaboratori di questi ultimi, degli </w:t>
      </w:r>
      <w:r w:rsidRPr="00E30104">
        <w:rPr>
          <w:rFonts w:cstheme="minorHAnsi"/>
          <w:sz w:val="20"/>
          <w:szCs w:val="20"/>
        </w:rPr>
        <w:lastRenderedPageBreak/>
        <w:t>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2C7EE4DC" w14:textId="77777777" w:rsidR="00C2491F" w:rsidRPr="00E30104" w:rsidRDefault="00F01D4F" w:rsidP="00EA50C4">
      <w:pPr>
        <w:pStyle w:val="Titolo1"/>
        <w:keepNext w:val="0"/>
        <w:keepLines w:val="0"/>
        <w:widowControl w:val="0"/>
        <w:rPr>
          <w:rFonts w:cstheme="minorHAnsi"/>
          <w:sz w:val="20"/>
          <w:szCs w:val="20"/>
        </w:rPr>
      </w:pPr>
      <w:bookmarkStart w:id="48" w:name="_Toc473040162"/>
      <w:bookmarkStart w:id="49" w:name="_Toc93396910"/>
      <w:r w:rsidRPr="00E30104">
        <w:rPr>
          <w:rFonts w:cstheme="minorHAnsi"/>
          <w:sz w:val="20"/>
          <w:szCs w:val="20"/>
        </w:rPr>
        <w:t xml:space="preserve">art. </w:t>
      </w:r>
      <w:r w:rsidR="00275FEF" w:rsidRPr="00E30104">
        <w:rPr>
          <w:rFonts w:cstheme="minorHAnsi"/>
          <w:sz w:val="20"/>
          <w:szCs w:val="20"/>
        </w:rPr>
        <w:t xml:space="preserve">24 </w:t>
      </w:r>
      <w:r w:rsidRPr="00E30104">
        <w:rPr>
          <w:rFonts w:cstheme="minorHAnsi"/>
          <w:sz w:val="20"/>
          <w:szCs w:val="20"/>
        </w:rPr>
        <w:t>- Obblighi di tracciabilità in tema di flussi finanziari</w:t>
      </w:r>
      <w:bookmarkEnd w:id="48"/>
      <w:bookmarkEnd w:id="49"/>
    </w:p>
    <w:p w14:paraId="1B1EA2D7"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0159E08F"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Ferme restando le ulteriori ipotesi di risoluzione previste dal presente contratto, si conviene che la Sogei, in ottemperanza a quanto disposto dall’art. 3, comma 9 </w:t>
      </w:r>
      <w:r w:rsidRPr="00E30104">
        <w:rPr>
          <w:rFonts w:cstheme="minorHAnsi"/>
          <w:i/>
          <w:sz w:val="20"/>
          <w:szCs w:val="20"/>
        </w:rPr>
        <w:t>bis</w:t>
      </w:r>
      <w:r w:rsidRPr="00E30104">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008883E" w14:textId="209793F5"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E30104">
        <w:rPr>
          <w:rFonts w:cstheme="minorHAnsi"/>
          <w:sz w:val="20"/>
          <w:szCs w:val="20"/>
        </w:rPr>
        <w:t xml:space="preserve">eventuali </w:t>
      </w:r>
      <w:r w:rsidRPr="00E30104">
        <w:rPr>
          <w:rFonts w:cstheme="minorHAnsi"/>
          <w:sz w:val="20"/>
          <w:szCs w:val="20"/>
        </w:rPr>
        <w:t xml:space="preserve">subappaltatori </w:t>
      </w:r>
      <w:r w:rsidR="006179D3" w:rsidRPr="00E30104">
        <w:rPr>
          <w:rFonts w:cstheme="minorHAnsi"/>
          <w:sz w:val="20"/>
          <w:szCs w:val="20"/>
        </w:rPr>
        <w:t>(</w:t>
      </w:r>
      <w:r w:rsidR="006179D3" w:rsidRPr="00E30104">
        <w:rPr>
          <w:rFonts w:cstheme="minorHAnsi"/>
          <w:i/>
          <w:sz w:val="20"/>
          <w:szCs w:val="20"/>
        </w:rPr>
        <w:t>ove sia possibile il subappalto</w:t>
      </w:r>
      <w:r w:rsidR="006179D3" w:rsidRPr="00E30104">
        <w:rPr>
          <w:rFonts w:cstheme="minorHAnsi"/>
          <w:sz w:val="20"/>
          <w:szCs w:val="20"/>
        </w:rPr>
        <w:t xml:space="preserve">) </w:t>
      </w:r>
      <w:r w:rsidRPr="00E30104">
        <w:rPr>
          <w:rFonts w:cstheme="minorHAnsi"/>
          <w:sz w:val="20"/>
          <w:szCs w:val="20"/>
        </w:rPr>
        <w:t xml:space="preserve">o i subcontraenti, a pena di nullità assoluta, un’apposita clausola con la quale ciascuno di essi assume gli obblighi di tracciabilità dei flussi finanziari di cui </w:t>
      </w:r>
      <w:r w:rsidR="00613126" w:rsidRPr="00E30104">
        <w:rPr>
          <w:rFonts w:cstheme="minorHAnsi"/>
          <w:sz w:val="20"/>
          <w:szCs w:val="20"/>
        </w:rPr>
        <w:t>alla Legge</w:t>
      </w:r>
      <w:r w:rsidRPr="00E30104">
        <w:rPr>
          <w:rFonts w:cstheme="minorHAnsi"/>
          <w:sz w:val="20"/>
          <w:szCs w:val="20"/>
        </w:rPr>
        <w:t xml:space="preserve"> 13 agosto 2010, n. 136.</w:t>
      </w:r>
    </w:p>
    <w:p w14:paraId="125F9881"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 Sogei e la Prefettura – Ufficio Territoriale del Governo territorialmente competente.</w:t>
      </w:r>
    </w:p>
    <w:p w14:paraId="786A541E"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E30104">
        <w:rPr>
          <w:rFonts w:cstheme="minorHAnsi"/>
          <w:sz w:val="20"/>
          <w:szCs w:val="20"/>
        </w:rPr>
        <w:t>controparte agli</w:t>
      </w:r>
      <w:r w:rsidRPr="00E30104">
        <w:rPr>
          <w:rFonts w:cstheme="minorHAnsi"/>
          <w:sz w:val="20"/>
          <w:szCs w:val="20"/>
        </w:rPr>
        <w:t xml:space="preserve"> obblighi di tracciabilità finanziaria, con contestuale obbligo di informazione nei confronti di </w:t>
      </w:r>
      <w:r w:rsidR="003B49EA" w:rsidRPr="00E30104">
        <w:rPr>
          <w:rFonts w:cstheme="minorHAnsi"/>
          <w:sz w:val="20"/>
          <w:szCs w:val="20"/>
        </w:rPr>
        <w:t>Sogei</w:t>
      </w:r>
      <w:r w:rsidRPr="00E30104">
        <w:rPr>
          <w:rFonts w:cstheme="minorHAnsi"/>
          <w:sz w:val="20"/>
          <w:szCs w:val="20"/>
        </w:rPr>
        <w:t xml:space="preserve"> e della Prefettura – Ufficio Territoriale del Governo territorialmente competente.</w:t>
      </w:r>
    </w:p>
    <w:p w14:paraId="2229F923"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La Sogei verificherà che nei contratti di subappalto</w:t>
      </w:r>
      <w:r w:rsidR="006179D3" w:rsidRPr="00E30104">
        <w:rPr>
          <w:rFonts w:cstheme="minorHAnsi"/>
          <w:sz w:val="20"/>
          <w:szCs w:val="20"/>
        </w:rPr>
        <w:t xml:space="preserve"> (</w:t>
      </w:r>
      <w:r w:rsidR="006179D3" w:rsidRPr="00E30104">
        <w:rPr>
          <w:rFonts w:cstheme="minorHAnsi"/>
          <w:i/>
          <w:sz w:val="20"/>
          <w:szCs w:val="20"/>
        </w:rPr>
        <w:t>ove sia possibile il subappalto</w:t>
      </w:r>
      <w:r w:rsidR="006179D3" w:rsidRPr="00E30104">
        <w:rPr>
          <w:rFonts w:cstheme="minorHAnsi"/>
          <w:sz w:val="20"/>
          <w:szCs w:val="20"/>
        </w:rPr>
        <w:t>)</w:t>
      </w:r>
      <w:r w:rsidRPr="00E30104">
        <w:rPr>
          <w:rFonts w:cstheme="minorHAnsi"/>
          <w:sz w:val="20"/>
          <w:szCs w:val="20"/>
        </w:rPr>
        <w:t xml:space="preserve"> sia inserita, a pena di nullità assoluta del contratto, un’apposita clausola con la quale il subappaltatore assume gli obblighi di tracciabilità dei f</w:t>
      </w:r>
      <w:r w:rsidR="003B49EA" w:rsidRPr="00E30104">
        <w:rPr>
          <w:rFonts w:cstheme="minorHAnsi"/>
          <w:sz w:val="20"/>
          <w:szCs w:val="20"/>
        </w:rPr>
        <w:t xml:space="preserve">lussi finanziari di cui alla su </w:t>
      </w:r>
      <w:r w:rsidRPr="00E30104">
        <w:rPr>
          <w:rFonts w:cstheme="minorHAnsi"/>
          <w:sz w:val="20"/>
          <w:szCs w:val="20"/>
        </w:rPr>
        <w:t>richiamata Legge. Con riferimento ai contratti di subfornitura, il Fornitore  si obbliga a trasmettere a Sogei,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E30104">
        <w:rPr>
          <w:rFonts w:cstheme="minorHAnsi"/>
          <w:sz w:val="20"/>
          <w:szCs w:val="20"/>
        </w:rPr>
        <w:t xml:space="preserve"> </w:t>
      </w:r>
      <w:r w:rsidRPr="00E30104">
        <w:rPr>
          <w:rFonts w:cstheme="minorHAnsi"/>
          <w:sz w:val="20"/>
          <w:szCs w:val="20"/>
        </w:rPr>
        <w:t>richiamata Legge, restando inteso che Sogei,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F477F78"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è tenuto a comunicare tempestivamente e comunque entro e non oltre 7 (sette) giorni dalla/e variazione/i, qualsivoglia variazione intervenuta in ordine </w:t>
      </w:r>
      <w:r w:rsidR="00613126" w:rsidRPr="00E30104">
        <w:rPr>
          <w:rFonts w:cstheme="minorHAnsi"/>
          <w:sz w:val="20"/>
          <w:szCs w:val="20"/>
        </w:rPr>
        <w:t>ai dati</w:t>
      </w:r>
      <w:r w:rsidRPr="00E30104">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34F1EA92"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FC0C3EC" w14:textId="3DF7FF3D" w:rsidR="00C2491F" w:rsidRDefault="00C2491F" w:rsidP="00817A30">
      <w:pPr>
        <w:pStyle w:val="comma"/>
        <w:widowControl w:val="0"/>
        <w:numPr>
          <w:ilvl w:val="0"/>
          <w:numId w:val="23"/>
        </w:numPr>
        <w:rPr>
          <w:rFonts w:cstheme="minorHAnsi"/>
          <w:sz w:val="20"/>
          <w:szCs w:val="20"/>
        </w:rPr>
      </w:pPr>
      <w:r w:rsidRPr="00E30104">
        <w:rPr>
          <w:rFonts w:cstheme="minorHAnsi"/>
          <w:sz w:val="20"/>
          <w:szCs w:val="20"/>
        </w:rPr>
        <w:t>Ai sensi della Determinazione dell’Autorità per la Vigilanza sui contratti pubblici (ora A.N.AC</w:t>
      </w:r>
      <w:r w:rsidR="001B5D08" w:rsidRPr="00E30104">
        <w:rPr>
          <w:rFonts w:cstheme="minorHAnsi"/>
          <w:sz w:val="20"/>
          <w:szCs w:val="20"/>
        </w:rPr>
        <w:t>.</w:t>
      </w:r>
      <w:r w:rsidRPr="00E30104">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E07930F" w14:textId="6D08D5E4" w:rsidR="009A6AF2" w:rsidRPr="00C427F3" w:rsidRDefault="009A6AF2" w:rsidP="009A6AF2">
      <w:pPr>
        <w:pStyle w:val="comma"/>
        <w:widowControl w:val="0"/>
        <w:numPr>
          <w:ilvl w:val="0"/>
          <w:numId w:val="23"/>
        </w:numPr>
        <w:rPr>
          <w:rFonts w:cstheme="minorHAnsi"/>
          <w:sz w:val="20"/>
          <w:szCs w:val="20"/>
        </w:rPr>
      </w:pPr>
      <w:r w:rsidRPr="00C427F3">
        <w:rPr>
          <w:rFonts w:cstheme="minorHAnsi"/>
          <w:sz w:val="20"/>
          <w:szCs w:val="20"/>
        </w:rPr>
        <w:t>Il Fornitore, nel caso di ricorso a contratti continuativi di cooperazione, servizio e/o fornitura di cui all’art. 105, comma 3, lett. c bis) del Codice, si impegna a garantire nei rapporti con i soggetti da questi derivanti l’adempimento degli obblighi di cui all’art. 3, comma 2 della Legge 13 agosto 2010 n. 136.</w:t>
      </w:r>
    </w:p>
    <w:p w14:paraId="61290940" w14:textId="77777777" w:rsidR="00C2491F" w:rsidRPr="00E30104" w:rsidRDefault="00F01D4F" w:rsidP="00EA50C4">
      <w:pPr>
        <w:pStyle w:val="Titolo1"/>
        <w:keepNext w:val="0"/>
        <w:keepLines w:val="0"/>
        <w:widowControl w:val="0"/>
        <w:rPr>
          <w:rFonts w:cstheme="minorHAnsi"/>
          <w:sz w:val="20"/>
          <w:szCs w:val="20"/>
        </w:rPr>
      </w:pPr>
      <w:bookmarkStart w:id="50" w:name="_Toc473040163"/>
      <w:bookmarkStart w:id="51" w:name="_Toc93396911"/>
      <w:r w:rsidRPr="00E30104">
        <w:rPr>
          <w:rFonts w:cstheme="minorHAnsi"/>
          <w:sz w:val="20"/>
          <w:szCs w:val="20"/>
        </w:rPr>
        <w:lastRenderedPageBreak/>
        <w:t xml:space="preserve">Art. </w:t>
      </w:r>
      <w:r w:rsidR="00275FEF" w:rsidRPr="00E30104">
        <w:rPr>
          <w:rFonts w:cstheme="minorHAnsi"/>
          <w:sz w:val="20"/>
          <w:szCs w:val="20"/>
        </w:rPr>
        <w:t xml:space="preserve">25 </w:t>
      </w:r>
      <w:r w:rsidRPr="00E30104">
        <w:rPr>
          <w:rFonts w:cstheme="minorHAnsi"/>
          <w:sz w:val="20"/>
          <w:szCs w:val="20"/>
        </w:rPr>
        <w:t xml:space="preserve">- Obblighi nei confronti </w:t>
      </w:r>
      <w:bookmarkEnd w:id="50"/>
      <w:r w:rsidR="00C455BB" w:rsidRPr="00E30104">
        <w:rPr>
          <w:rFonts w:cstheme="minorHAnsi"/>
          <w:sz w:val="20"/>
          <w:szCs w:val="20"/>
        </w:rPr>
        <w:t>del personale</w:t>
      </w:r>
      <w:bookmarkEnd w:id="51"/>
      <w:r w:rsidR="00C455BB" w:rsidRPr="00E30104">
        <w:rPr>
          <w:rFonts w:cstheme="minorHAnsi"/>
          <w:sz w:val="20"/>
          <w:szCs w:val="20"/>
        </w:rPr>
        <w:t xml:space="preserve"> </w:t>
      </w:r>
    </w:p>
    <w:p w14:paraId="7E54D841" w14:textId="77777777" w:rsidR="00C2491F" w:rsidRPr="00E30104" w:rsidRDefault="00C2491F" w:rsidP="00817A30">
      <w:pPr>
        <w:pStyle w:val="comma"/>
        <w:widowControl w:val="0"/>
        <w:numPr>
          <w:ilvl w:val="0"/>
          <w:numId w:val="24"/>
        </w:numPr>
        <w:rPr>
          <w:rFonts w:cstheme="minorHAnsi"/>
          <w:sz w:val="20"/>
          <w:szCs w:val="20"/>
        </w:rPr>
      </w:pPr>
      <w:r w:rsidRPr="00E30104">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17F9270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E30104">
        <w:rPr>
          <w:rFonts w:cstheme="minorHAnsi"/>
          <w:sz w:val="20"/>
          <w:szCs w:val="20"/>
        </w:rPr>
        <w:t>contratto</w:t>
      </w:r>
      <w:r w:rsidRPr="00E30104">
        <w:rPr>
          <w:rFonts w:cstheme="minorHAnsi"/>
          <w:sz w:val="20"/>
          <w:szCs w:val="20"/>
        </w:rPr>
        <w:t xml:space="preserve">. </w:t>
      </w:r>
    </w:p>
    <w:p w14:paraId="4C5C1E3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E30104">
        <w:rPr>
          <w:rFonts w:cstheme="minorHAnsi"/>
          <w:sz w:val="20"/>
          <w:szCs w:val="20"/>
        </w:rPr>
        <w:t>D.lgs.</w:t>
      </w:r>
      <w:r w:rsidRPr="00E30104">
        <w:rPr>
          <w:rFonts w:cstheme="minorHAnsi"/>
          <w:sz w:val="20"/>
          <w:szCs w:val="20"/>
        </w:rPr>
        <w:t xml:space="preserve"> n. 50/2016), nei limiti e alle condizioni previsti nel presente contratto e suoi allegati.</w:t>
      </w:r>
    </w:p>
    <w:p w14:paraId="05005E4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7A2CAC84"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1EE33A0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E30104">
        <w:rPr>
          <w:rFonts w:cstheme="minorHAnsi"/>
          <w:sz w:val="20"/>
          <w:szCs w:val="20"/>
        </w:rPr>
        <w:t>Committente con</w:t>
      </w:r>
      <w:r w:rsidRPr="00E30104">
        <w:rPr>
          <w:rFonts w:cstheme="minorHAnsi"/>
          <w:sz w:val="20"/>
          <w:szCs w:val="20"/>
        </w:rPr>
        <w:t xml:space="preserve"> le modalità che la stessa Committente riterrà più opportune a garantire la continuità del team di lavoro.</w:t>
      </w:r>
    </w:p>
    <w:p w14:paraId="0E3675AA" w14:textId="77777777" w:rsidR="00C2491F" w:rsidRPr="00E30104" w:rsidRDefault="00D77249" w:rsidP="00EA50C4">
      <w:pPr>
        <w:pStyle w:val="comma"/>
        <w:widowControl w:val="0"/>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si impegna a fornire alla </w:t>
      </w:r>
      <w:r w:rsidRPr="00E30104">
        <w:rPr>
          <w:rFonts w:cstheme="minorHAnsi"/>
          <w:sz w:val="20"/>
          <w:szCs w:val="20"/>
        </w:rPr>
        <w:t>Sogei</w:t>
      </w:r>
      <w:r w:rsidR="00C2491F" w:rsidRPr="00E30104">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E30104">
        <w:rPr>
          <w:rFonts w:cstheme="minorHAnsi"/>
          <w:sz w:val="20"/>
          <w:szCs w:val="20"/>
        </w:rPr>
        <w:t>suddetti strumenti</w:t>
      </w:r>
      <w:r w:rsidR="00C2491F" w:rsidRPr="00E30104">
        <w:rPr>
          <w:rFonts w:cstheme="minorHAnsi"/>
          <w:sz w:val="20"/>
          <w:szCs w:val="20"/>
        </w:rPr>
        <w:t xml:space="preserve"> di comunicazione dovranno essere tempestivamente comunicati alla Committente.</w:t>
      </w:r>
    </w:p>
    <w:p w14:paraId="5A4CC10A"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In considerazione di quanto precede, il Responsabile della fornitura, per quanto di propria competenza, si obbliga</w:t>
      </w:r>
      <w:r w:rsidR="0088430C" w:rsidRPr="00E30104">
        <w:rPr>
          <w:rFonts w:cstheme="minorHAnsi"/>
          <w:sz w:val="20"/>
          <w:szCs w:val="20"/>
        </w:rPr>
        <w:t>, pena l’applicazione delle penali,</w:t>
      </w:r>
      <w:r w:rsidRPr="00E30104">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4D96850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La Committente si riserva di verificare la corretta applicazione di quanto sopra da parte del Responsabile della Fornitura, nonché di applicare le relative penali in caso di mancato adempimento.</w:t>
      </w:r>
    </w:p>
    <w:p w14:paraId="2279788B" w14:textId="77777777" w:rsidR="00C2491F" w:rsidRPr="00E30104" w:rsidRDefault="00F01D4F" w:rsidP="00EA50C4">
      <w:pPr>
        <w:pStyle w:val="Titolo1"/>
        <w:keepNext w:val="0"/>
        <w:keepLines w:val="0"/>
        <w:widowControl w:val="0"/>
        <w:rPr>
          <w:rFonts w:cstheme="minorHAnsi"/>
          <w:sz w:val="20"/>
          <w:szCs w:val="20"/>
        </w:rPr>
      </w:pPr>
      <w:bookmarkStart w:id="52" w:name="_Toc473040164"/>
      <w:bookmarkStart w:id="53" w:name="_Toc93396912"/>
      <w:r w:rsidRPr="00E30104">
        <w:rPr>
          <w:rFonts w:cstheme="minorHAnsi"/>
          <w:sz w:val="20"/>
          <w:szCs w:val="20"/>
        </w:rPr>
        <w:t xml:space="preserve">Art. </w:t>
      </w:r>
      <w:r w:rsidR="00275FEF" w:rsidRPr="00E30104">
        <w:rPr>
          <w:rFonts w:cstheme="minorHAnsi"/>
          <w:sz w:val="20"/>
          <w:szCs w:val="20"/>
        </w:rPr>
        <w:t xml:space="preserve">26 </w:t>
      </w:r>
      <w:r w:rsidRPr="00E30104">
        <w:rPr>
          <w:rFonts w:cstheme="minorHAnsi"/>
          <w:sz w:val="20"/>
          <w:szCs w:val="20"/>
        </w:rPr>
        <w:t>- Osservanza delle norme previdenziali e di sicurezza</w:t>
      </w:r>
      <w:bookmarkEnd w:id="52"/>
      <w:bookmarkEnd w:id="53"/>
    </w:p>
    <w:p w14:paraId="291225AB"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Ai sensi di quanto previsto all’art. 30 comma 5 del Decreto Legislativo 18 aprile 2016 n. 50, in caso di ottenimento, da </w:t>
      </w:r>
      <w:r w:rsidR="00613126" w:rsidRPr="00E30104">
        <w:rPr>
          <w:rFonts w:cstheme="minorHAnsi"/>
          <w:sz w:val="20"/>
          <w:szCs w:val="20"/>
        </w:rPr>
        <w:t>parte della</w:t>
      </w:r>
      <w:r w:rsidRPr="00E30104">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E30104">
        <w:rPr>
          <w:rFonts w:cstheme="minorHAnsi"/>
          <w:sz w:val="20"/>
          <w:szCs w:val="20"/>
        </w:rPr>
        <w:t>c</w:t>
      </w:r>
      <w:r w:rsidRPr="00E30104">
        <w:rPr>
          <w:rFonts w:cstheme="minorHAnsi"/>
          <w:sz w:val="20"/>
          <w:szCs w:val="20"/>
        </w:rPr>
        <w:t xml:space="preserve">ontratto (compreso il subappaltatore ai sensi dell’art. 105 co. 10), la Committente provvederà a trattenere l’importo corrispondente all’inadempienza. Il pagamento di quanto dovuto per le inadempienze accertate mediante il DURC verrà disposto dalla </w:t>
      </w:r>
      <w:r w:rsidR="00D77249" w:rsidRPr="00E30104">
        <w:rPr>
          <w:rFonts w:cstheme="minorHAnsi"/>
          <w:sz w:val="20"/>
          <w:szCs w:val="20"/>
        </w:rPr>
        <w:t xml:space="preserve">Sogei </w:t>
      </w:r>
      <w:r w:rsidRPr="00E30104">
        <w:rPr>
          <w:rFonts w:cstheme="minorHAnsi"/>
          <w:sz w:val="20"/>
          <w:szCs w:val="20"/>
        </w:rPr>
        <w:t>direttamente agli enti previdenziali e assicurativi.</w:t>
      </w:r>
    </w:p>
    <w:p w14:paraId="383BDB4D"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E30104">
        <w:rPr>
          <w:rFonts w:cstheme="minorHAnsi"/>
          <w:sz w:val="20"/>
          <w:szCs w:val="20"/>
        </w:rPr>
        <w:t>c</w:t>
      </w:r>
      <w:r w:rsidRPr="00E30104">
        <w:rPr>
          <w:rFonts w:cstheme="minorHAnsi"/>
          <w:sz w:val="20"/>
          <w:szCs w:val="20"/>
        </w:rPr>
        <w:t xml:space="preserve">ontratto, la </w:t>
      </w:r>
      <w:r w:rsidR="00FF0EE2" w:rsidRPr="00E30104">
        <w:rPr>
          <w:rFonts w:cstheme="minorHAnsi"/>
          <w:sz w:val="20"/>
          <w:szCs w:val="20"/>
        </w:rPr>
        <w:t>C</w:t>
      </w:r>
      <w:r w:rsidRPr="00E30104">
        <w:rPr>
          <w:rFonts w:cstheme="minorHAnsi"/>
          <w:sz w:val="20"/>
          <w:szCs w:val="20"/>
        </w:rPr>
        <w:t xml:space="preserve">ommittente inviterà per iscritto il soggetto inadempiente, ed in ogni caso l’esecutore, a provvedervi entro </w:t>
      </w:r>
      <w:r w:rsidRPr="00E30104">
        <w:rPr>
          <w:rFonts w:cstheme="minorHAnsi"/>
          <w:sz w:val="20"/>
          <w:szCs w:val="20"/>
        </w:rPr>
        <w:lastRenderedPageBreak/>
        <w:t xml:space="preserve">i successivi quindici giorni. </w:t>
      </w:r>
    </w:p>
    <w:p w14:paraId="6B58EC11"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w:t>
      </w:r>
      <w:r w:rsidR="00D77249" w:rsidRPr="00E30104">
        <w:rPr>
          <w:rFonts w:cstheme="minorHAnsi"/>
          <w:sz w:val="20"/>
          <w:szCs w:val="20"/>
        </w:rPr>
        <w:t xml:space="preserve">Sogei </w:t>
      </w:r>
      <w:r w:rsidRPr="00E30104">
        <w:rPr>
          <w:rFonts w:cstheme="minorHAnsi"/>
          <w:sz w:val="20"/>
          <w:szCs w:val="20"/>
        </w:rPr>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r w:rsidR="006B35C4" w:rsidRPr="00E30104">
        <w:rPr>
          <w:rFonts w:cstheme="minorHAnsi"/>
          <w:sz w:val="20"/>
          <w:szCs w:val="20"/>
        </w:rPr>
        <w:t xml:space="preserve">Sogei </w:t>
      </w:r>
      <w:r w:rsidRPr="00E30104">
        <w:rPr>
          <w:rFonts w:cstheme="minorHAnsi"/>
          <w:sz w:val="20"/>
          <w:szCs w:val="20"/>
        </w:rPr>
        <w:t xml:space="preserve">predisporrà delle quietanze che verranno sottoscritte direttamente dagli interessati. Nel caso in cui la richiesta della </w:t>
      </w:r>
      <w:r w:rsidR="006B35C4" w:rsidRPr="00E30104">
        <w:rPr>
          <w:rFonts w:cstheme="minorHAnsi"/>
          <w:sz w:val="20"/>
          <w:szCs w:val="20"/>
        </w:rPr>
        <w:t xml:space="preserve">Sogei </w:t>
      </w:r>
      <w:r w:rsidRPr="00E30104">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4D6532E0" w14:textId="77777777" w:rsidR="006F28F3" w:rsidRPr="00E30104" w:rsidRDefault="006F28F3" w:rsidP="00817A30">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Lgs. 81/2008 </w:t>
      </w:r>
      <w:r w:rsidR="00815FA3" w:rsidRPr="00E30104">
        <w:rPr>
          <w:rFonts w:cstheme="minorHAnsi"/>
          <w:sz w:val="20"/>
          <w:szCs w:val="20"/>
        </w:rPr>
        <w:t xml:space="preserve">e a quelle </w:t>
      </w:r>
      <w:r w:rsidRPr="00E30104">
        <w:rPr>
          <w:rFonts w:cstheme="minorHAnsi"/>
          <w:sz w:val="20"/>
          <w:szCs w:val="20"/>
        </w:rPr>
        <w:t>disposizioni normative che verranno eventualmente emanate nel corso di validità del contratto in quanto applicabili.</w:t>
      </w:r>
    </w:p>
    <w:p w14:paraId="3E5D8807" w14:textId="77777777" w:rsidR="00B47D99" w:rsidRPr="00E30104" w:rsidRDefault="009E7266" w:rsidP="00EA50C4">
      <w:pPr>
        <w:pStyle w:val="Titolo1"/>
        <w:keepNext w:val="0"/>
        <w:keepLines w:val="0"/>
        <w:widowControl w:val="0"/>
        <w:rPr>
          <w:rFonts w:cstheme="minorHAnsi"/>
          <w:b w:val="0"/>
          <w:sz w:val="20"/>
          <w:szCs w:val="20"/>
        </w:rPr>
      </w:pPr>
      <w:bookmarkStart w:id="54" w:name="_Toc473040165"/>
      <w:bookmarkStart w:id="55" w:name="_Toc93396913"/>
      <w:r w:rsidRPr="00E30104">
        <w:rPr>
          <w:rFonts w:cstheme="minorHAnsi"/>
          <w:sz w:val="20"/>
          <w:szCs w:val="20"/>
        </w:rPr>
        <w:t xml:space="preserve">Art. </w:t>
      </w:r>
      <w:r w:rsidR="00275FEF" w:rsidRPr="00E30104">
        <w:rPr>
          <w:rFonts w:cstheme="minorHAnsi"/>
          <w:sz w:val="20"/>
          <w:szCs w:val="20"/>
        </w:rPr>
        <w:t xml:space="preserve">27 </w:t>
      </w:r>
      <w:r w:rsidR="00F01D4F" w:rsidRPr="00E30104">
        <w:rPr>
          <w:rFonts w:cstheme="minorHAnsi"/>
          <w:sz w:val="20"/>
          <w:szCs w:val="20"/>
        </w:rPr>
        <w:t>- Obblighi relativi al codice etico</w:t>
      </w:r>
      <w:bookmarkEnd w:id="54"/>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prevenzione della Corruzione</w:t>
      </w:r>
      <w:r w:rsidR="00CA3282" w:rsidRPr="00E30104">
        <w:rPr>
          <w:rFonts w:cstheme="minorHAnsi"/>
          <w:sz w:val="20"/>
          <w:szCs w:val="20"/>
        </w:rPr>
        <w:t xml:space="preserve"> e della trasparenza</w:t>
      </w:r>
      <w:bookmarkEnd w:id="55"/>
    </w:p>
    <w:p w14:paraId="2538476A" w14:textId="77777777" w:rsidR="000F48C3" w:rsidRPr="00E30104" w:rsidRDefault="000F48C3" w:rsidP="00872259">
      <w:pPr>
        <w:pStyle w:val="comma"/>
        <w:widowControl w:val="0"/>
        <w:numPr>
          <w:ilvl w:val="0"/>
          <w:numId w:val="49"/>
        </w:numPr>
        <w:tabs>
          <w:tab w:val="clear" w:pos="284"/>
        </w:tabs>
        <w:suppressAutoHyphens w:val="0"/>
        <w:spacing w:before="0" w:after="0"/>
        <w:rPr>
          <w:rFonts w:cstheme="minorHAnsi"/>
          <w:sz w:val="20"/>
          <w:szCs w:val="20"/>
        </w:rPr>
      </w:pPr>
      <w:bookmarkStart w:id="56" w:name="_Toc473040167"/>
      <w:r w:rsidRPr="00E30104">
        <w:rPr>
          <w:rFonts w:cstheme="minorHAnsi"/>
          <w:sz w:val="20"/>
          <w:szCs w:val="20"/>
        </w:rPr>
        <w:t xml:space="preserve">Il Fornitore prende atto che il MOG Sogei è costituito da: (i) Modello di Organizzazione, Gestione e Controllo ex </w:t>
      </w:r>
      <w:proofErr w:type="spellStart"/>
      <w:r w:rsidRPr="00E30104">
        <w:rPr>
          <w:rFonts w:cstheme="minorHAnsi"/>
          <w:sz w:val="20"/>
          <w:szCs w:val="20"/>
        </w:rPr>
        <w:t>D.Lgs</w:t>
      </w:r>
      <w:proofErr w:type="spellEnd"/>
      <w:r w:rsidRPr="00E30104">
        <w:rPr>
          <w:rFonts w:cstheme="minorHAnsi"/>
          <w:sz w:val="20"/>
          <w:szCs w:val="20"/>
        </w:rPr>
        <w:t xml:space="preserve"> 231/2001, (ii) Piano di prevenzione della corruzione ex L. 190/2012 e si impegna a conoscere e rispettare quanto da </w:t>
      </w:r>
      <w:r w:rsidR="00B80CB6" w:rsidRPr="00E30104">
        <w:rPr>
          <w:rFonts w:cstheme="minorHAnsi"/>
          <w:sz w:val="20"/>
          <w:szCs w:val="20"/>
        </w:rPr>
        <w:t>essi disposto e rinvenibile sul sito www.sogei.it, nella sezione Società trasparente - altri contenuti - Prevenzione della corruzione con riferimento alla L. 190/2012 e nella sezione Società Trasparente -  Disposizioni generali – Atti generali per quanto attiene al D.Lgs. 231/2001</w:t>
      </w:r>
      <w:r w:rsidRPr="00E30104">
        <w:rPr>
          <w:rFonts w:cstheme="minorHAnsi"/>
          <w:sz w:val="20"/>
          <w:szCs w:val="20"/>
        </w:rPr>
        <w:t>.</w:t>
      </w:r>
    </w:p>
    <w:p w14:paraId="7B18834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a conoscere e rispettare il Codice Etico Sogei rinvenibile sul sito </w:t>
      </w:r>
      <w:hyperlink r:id="rId14" w:history="1">
        <w:r w:rsidRPr="00E30104">
          <w:rPr>
            <w:rFonts w:cstheme="minorHAnsi"/>
            <w:sz w:val="20"/>
            <w:szCs w:val="20"/>
          </w:rPr>
          <w:t>www.sogei.it</w:t>
        </w:r>
      </w:hyperlink>
      <w:r w:rsidRPr="00E30104">
        <w:rPr>
          <w:rFonts w:cstheme="minorHAnsi"/>
          <w:sz w:val="20"/>
          <w:szCs w:val="20"/>
        </w:rPr>
        <w:t>, nella sezione Società Trasparente – Disposizioni generali – Atti generali.</w:t>
      </w:r>
    </w:p>
    <w:p w14:paraId="7671F9F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inoltre, si impegna a conoscere e rispettare la parte relativa alle “Aree a rischio reato ex D.Lgs. n. 231/2001” che verrà messa a sua disposizione contestualmente alla documentazione contrattuale. </w:t>
      </w:r>
    </w:p>
    <w:p w14:paraId="0D9030A9"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L’Impresa, per effetto della sottoscrizione del presente contratto, si impegna: (i) ad operare nel rispetto dei principi e delle previsioni di cui al D.Lgs. 231/2001; (ii) a non tenere alcun comportamento, non porre in essere alcun atto od omissione e non dare origine ad alcun fatto da cui possa derivare una responsabilità ai sensi del D.Lgs. 231/2001; (iii) ad uniformarsi alle previsioni contenute nel Modello di Organizzazione, Gestione e Controllo adottato dalla Sogei, ai sensi del D.Lgs. 231/2001; (iv) ad operare nel rispetto del Codice Etico e del Piano di Prevenzione della Corruzione ex L. 190/2012 adottati da Sogei. In particolare, si precisa che gli obblighi in materia di riservatezza di cui al Codice Etico verranno rispettati anche in caso di cessazione dei rapporti attualmente in essere con la Sogei e comunque per i cinque anni successivi alla cessazione di efficacia del rapporto contrattuale.</w:t>
      </w:r>
    </w:p>
    <w:p w14:paraId="6FA77D76"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07850F4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Il Fornitore 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14:paraId="16A8EB7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Il Fornitore, per effetto della sottoscrizione del presente contratto, si impegna ad indicare i soggetti obbligati per i quali si assume la garanzia del rispetto delle leggi applicabili, e in particolare delle Leggi anticorruzione e del Codice Etico.</w:t>
      </w:r>
    </w:p>
    <w:p w14:paraId="695F178A" w14:textId="77777777" w:rsidR="00443132"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In caso di inadempimento da parte dell’Impresa agli obblighi di cui ai precedenti commi, fermo restando il diritto al risarcimento del danno, Sogei ha la facoltà di dichiarare risolto il presente contratto ai sensi dell’art. 1456 c.c.</w:t>
      </w:r>
    </w:p>
    <w:p w14:paraId="0016F003" w14:textId="77777777" w:rsidR="00CA3282" w:rsidRPr="00E30104" w:rsidRDefault="00CA3282" w:rsidP="00443132">
      <w:pPr>
        <w:pStyle w:val="comma"/>
        <w:numPr>
          <w:ilvl w:val="0"/>
          <w:numId w:val="0"/>
        </w:numPr>
        <w:autoSpaceDE w:val="0"/>
        <w:autoSpaceDN w:val="0"/>
        <w:spacing w:line="300" w:lineRule="exact"/>
        <w:rPr>
          <w:rFonts w:cstheme="minorHAnsi"/>
          <w:sz w:val="20"/>
          <w:szCs w:val="20"/>
        </w:rPr>
      </w:pPr>
    </w:p>
    <w:p w14:paraId="0B0265A1" w14:textId="77777777" w:rsidR="00B47D99" w:rsidRPr="00E30104" w:rsidRDefault="009E7266" w:rsidP="00EA50C4">
      <w:pPr>
        <w:pStyle w:val="Titolo1"/>
        <w:keepNext w:val="0"/>
        <w:keepLines w:val="0"/>
        <w:widowControl w:val="0"/>
        <w:rPr>
          <w:rFonts w:cstheme="minorHAnsi"/>
          <w:sz w:val="20"/>
          <w:szCs w:val="20"/>
        </w:rPr>
      </w:pPr>
      <w:bookmarkStart w:id="57" w:name="_Toc93396914"/>
      <w:r w:rsidRPr="00E30104">
        <w:rPr>
          <w:rFonts w:cstheme="minorHAnsi"/>
          <w:sz w:val="20"/>
          <w:szCs w:val="20"/>
        </w:rPr>
        <w:t xml:space="preserve">Art. </w:t>
      </w:r>
      <w:r w:rsidR="00275FEF" w:rsidRPr="00E30104">
        <w:rPr>
          <w:rFonts w:cstheme="minorHAnsi"/>
          <w:sz w:val="20"/>
          <w:szCs w:val="20"/>
        </w:rPr>
        <w:t xml:space="preserve">28 </w:t>
      </w:r>
      <w:r w:rsidR="006836F5" w:rsidRPr="00E30104">
        <w:rPr>
          <w:rFonts w:cstheme="minorHAnsi"/>
          <w:sz w:val="20"/>
          <w:szCs w:val="20"/>
        </w:rPr>
        <w:t>- D</w:t>
      </w:r>
      <w:r w:rsidR="00F01D4F" w:rsidRPr="00E30104">
        <w:rPr>
          <w:rFonts w:cstheme="minorHAnsi"/>
          <w:sz w:val="20"/>
          <w:szCs w:val="20"/>
        </w:rPr>
        <w:t xml:space="preserve">ichiarazione sostitutiva di certificazione resa ai sensi del </w:t>
      </w:r>
      <w:proofErr w:type="spellStart"/>
      <w:r w:rsidR="00F01D4F" w:rsidRPr="00E30104">
        <w:rPr>
          <w:rFonts w:cstheme="minorHAnsi"/>
          <w:sz w:val="20"/>
          <w:szCs w:val="20"/>
        </w:rPr>
        <w:t>d.p.r.</w:t>
      </w:r>
      <w:proofErr w:type="spellEnd"/>
      <w:r w:rsidR="00F01D4F" w:rsidRPr="00E30104">
        <w:rPr>
          <w:rFonts w:cstheme="minorHAnsi"/>
          <w:sz w:val="20"/>
          <w:szCs w:val="20"/>
        </w:rPr>
        <w:t xml:space="preserve"> 28</w:t>
      </w:r>
      <w:r w:rsidR="006836F5" w:rsidRPr="00E30104">
        <w:rPr>
          <w:rFonts w:cstheme="minorHAnsi"/>
          <w:sz w:val="20"/>
          <w:szCs w:val="20"/>
        </w:rPr>
        <w:t>/12/</w:t>
      </w:r>
      <w:r w:rsidR="00F01D4F" w:rsidRPr="00E30104">
        <w:rPr>
          <w:rFonts w:cstheme="minorHAnsi"/>
          <w:sz w:val="20"/>
          <w:szCs w:val="20"/>
        </w:rPr>
        <w:t>2000, n. 445, art. 46</w:t>
      </w:r>
      <w:bookmarkEnd w:id="56"/>
      <w:bookmarkEnd w:id="57"/>
    </w:p>
    <w:p w14:paraId="7601905A" w14:textId="78A6545E" w:rsidR="00B47D99" w:rsidRDefault="00B47D99" w:rsidP="00286DAE">
      <w:pPr>
        <w:pStyle w:val="comma"/>
        <w:widowControl w:val="0"/>
        <w:numPr>
          <w:ilvl w:val="0"/>
          <w:numId w:val="28"/>
        </w:numPr>
        <w:rPr>
          <w:rFonts w:cstheme="minorHAnsi"/>
          <w:sz w:val="20"/>
          <w:szCs w:val="20"/>
        </w:rPr>
      </w:pPr>
      <w:r w:rsidRPr="00E30104">
        <w:rPr>
          <w:rFonts w:cstheme="minorHAnsi"/>
          <w:sz w:val="20"/>
          <w:szCs w:val="20"/>
        </w:rPr>
        <w:t xml:space="preserve">Con la sottoscrizione del presente </w:t>
      </w:r>
      <w:r w:rsidR="00255811" w:rsidRPr="00E30104">
        <w:rPr>
          <w:rFonts w:cstheme="minorHAnsi"/>
          <w:sz w:val="20"/>
          <w:szCs w:val="20"/>
        </w:rPr>
        <w:t>contratto</w:t>
      </w:r>
      <w:r w:rsidRPr="00E30104">
        <w:rPr>
          <w:rFonts w:cstheme="minorHAnsi"/>
          <w:sz w:val="20"/>
          <w:szCs w:val="20"/>
        </w:rPr>
        <w:t xml:space="preserve"> </w:t>
      </w:r>
      <w:r w:rsidR="003C48D4" w:rsidRPr="00E30104">
        <w:rPr>
          <w:rFonts w:cstheme="minorHAnsi"/>
          <w:sz w:val="20"/>
          <w:szCs w:val="20"/>
        </w:rPr>
        <w:t xml:space="preserve">il Fornitore </w:t>
      </w:r>
      <w:r w:rsidRPr="00E30104">
        <w:rPr>
          <w:rFonts w:cstheme="minorHAnsi"/>
          <w:sz w:val="20"/>
          <w:szCs w:val="20"/>
        </w:rPr>
        <w:t>espressamente dichiara che la stessa non si trova in alcuna delle situazioni di esclusione dalla partecipazione alle gare di cui all’art. 80 del Decreto Legislativo 18 aprile 2016 n. 50.</w:t>
      </w:r>
    </w:p>
    <w:p w14:paraId="1FFF9CE7" w14:textId="72764738" w:rsidR="001B1001" w:rsidRDefault="001B1001" w:rsidP="001B1001">
      <w:pPr>
        <w:pStyle w:val="comma"/>
        <w:widowControl w:val="0"/>
        <w:numPr>
          <w:ilvl w:val="0"/>
          <w:numId w:val="0"/>
        </w:numPr>
        <w:ind w:left="1070"/>
        <w:rPr>
          <w:rFonts w:cstheme="minorHAnsi"/>
          <w:sz w:val="20"/>
          <w:szCs w:val="20"/>
        </w:rPr>
      </w:pPr>
    </w:p>
    <w:p w14:paraId="3E973192" w14:textId="77777777" w:rsidR="001B1001" w:rsidRPr="00E30104" w:rsidRDefault="001B1001" w:rsidP="001B1001">
      <w:pPr>
        <w:pStyle w:val="comma"/>
        <w:widowControl w:val="0"/>
        <w:numPr>
          <w:ilvl w:val="0"/>
          <w:numId w:val="0"/>
        </w:numPr>
        <w:ind w:left="1070"/>
        <w:rPr>
          <w:rFonts w:cstheme="minorHAnsi"/>
          <w:sz w:val="20"/>
          <w:szCs w:val="20"/>
        </w:rPr>
      </w:pPr>
      <w:bookmarkStart w:id="58" w:name="_GoBack"/>
      <w:bookmarkEnd w:id="58"/>
    </w:p>
    <w:p w14:paraId="350BC367" w14:textId="77777777" w:rsidR="005F2006" w:rsidRPr="00E30104" w:rsidRDefault="009E7266" w:rsidP="00EA50C4">
      <w:pPr>
        <w:pStyle w:val="Titolo1"/>
        <w:keepNext w:val="0"/>
        <w:keepLines w:val="0"/>
        <w:widowControl w:val="0"/>
        <w:rPr>
          <w:rFonts w:cstheme="minorHAnsi"/>
          <w:sz w:val="20"/>
          <w:szCs w:val="20"/>
        </w:rPr>
      </w:pPr>
      <w:bookmarkStart w:id="59" w:name="_Toc473040168"/>
      <w:bookmarkStart w:id="60" w:name="_Toc93396915"/>
      <w:r w:rsidRPr="00E30104">
        <w:rPr>
          <w:rFonts w:cstheme="minorHAnsi"/>
          <w:sz w:val="20"/>
          <w:szCs w:val="20"/>
        </w:rPr>
        <w:lastRenderedPageBreak/>
        <w:t xml:space="preserve">Art. </w:t>
      </w:r>
      <w:r w:rsidR="00275FEF" w:rsidRPr="00E30104">
        <w:rPr>
          <w:rFonts w:cstheme="minorHAnsi"/>
          <w:sz w:val="20"/>
          <w:szCs w:val="20"/>
        </w:rPr>
        <w:t>29</w:t>
      </w:r>
      <w:r w:rsidR="006836F5" w:rsidRPr="00E30104">
        <w:rPr>
          <w:rFonts w:cstheme="minorHAnsi"/>
          <w:sz w:val="20"/>
          <w:szCs w:val="20"/>
        </w:rPr>
        <w:t>- Incompatibilità</w:t>
      </w:r>
      <w:bookmarkEnd w:id="59"/>
      <w:bookmarkEnd w:id="60"/>
      <w:r w:rsidR="006836F5" w:rsidRPr="00E30104">
        <w:rPr>
          <w:rFonts w:cstheme="minorHAnsi"/>
          <w:sz w:val="20"/>
          <w:szCs w:val="20"/>
        </w:rPr>
        <w:t xml:space="preserve"> </w:t>
      </w:r>
    </w:p>
    <w:p w14:paraId="1F540DAD" w14:textId="7213E363"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Il Fornitore dichiara espressamente ed irrevocabilmente che la conclusione del </w:t>
      </w:r>
      <w:r w:rsidR="006B35C4" w:rsidRPr="00E30104">
        <w:rPr>
          <w:rFonts w:cstheme="minorHAnsi"/>
          <w:sz w:val="20"/>
          <w:szCs w:val="20"/>
        </w:rPr>
        <w:t>c</w:t>
      </w:r>
      <w:r w:rsidRPr="00E30104">
        <w:rPr>
          <w:rFonts w:cstheme="minorHAnsi"/>
          <w:sz w:val="20"/>
          <w:szCs w:val="20"/>
        </w:rPr>
        <w:t xml:space="preserve">ontratto avviene nel rispetto delle previsioni di cui all’articolo 53, comma 16 </w:t>
      </w:r>
      <w:r w:rsidRPr="00E30104">
        <w:rPr>
          <w:rFonts w:cstheme="minorHAnsi"/>
          <w:i/>
          <w:sz w:val="20"/>
          <w:szCs w:val="20"/>
        </w:rPr>
        <w:t>ter</w:t>
      </w:r>
      <w:r w:rsidRPr="00E30104">
        <w:rPr>
          <w:rFonts w:cstheme="minorHAnsi"/>
          <w:sz w:val="20"/>
          <w:szCs w:val="20"/>
        </w:rPr>
        <w:t xml:space="preserve">, del D. Lgs. n. 165/2001. </w:t>
      </w:r>
    </w:p>
    <w:p w14:paraId="769D75B8" w14:textId="77777777"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Qualora non risultasse conforme al vero la dichiarazione resa, il Fornitore prende atto e accetta che si applicheranno le conseguenze previste dalla predetta normativa. </w:t>
      </w:r>
    </w:p>
    <w:p w14:paraId="11BA05D0" w14:textId="77777777" w:rsidR="001E6F49" w:rsidRPr="00E30104" w:rsidRDefault="001E6F49" w:rsidP="001E6F49">
      <w:pPr>
        <w:pStyle w:val="comma"/>
        <w:widowControl w:val="0"/>
        <w:numPr>
          <w:ilvl w:val="0"/>
          <w:numId w:val="0"/>
        </w:numPr>
        <w:ind w:left="1070" w:hanging="360"/>
        <w:rPr>
          <w:rFonts w:cstheme="minorHAnsi"/>
          <w:sz w:val="20"/>
          <w:szCs w:val="20"/>
        </w:rPr>
      </w:pPr>
    </w:p>
    <w:p w14:paraId="287DBAAE" w14:textId="77777777" w:rsidR="001E6F49" w:rsidRPr="00E30104" w:rsidRDefault="001E6F49" w:rsidP="001E6F49">
      <w:pPr>
        <w:pStyle w:val="Titolo1"/>
        <w:spacing w:line="360" w:lineRule="exact"/>
        <w:rPr>
          <w:rFonts w:cstheme="minorHAnsi"/>
          <w:sz w:val="20"/>
          <w:szCs w:val="20"/>
        </w:rPr>
      </w:pPr>
      <w:bookmarkStart w:id="61" w:name="_Toc93396916"/>
      <w:r w:rsidRPr="00E30104">
        <w:rPr>
          <w:rFonts w:cstheme="minorHAnsi"/>
          <w:sz w:val="20"/>
          <w:szCs w:val="20"/>
        </w:rPr>
        <w:t>Art. 30- trattamento dei dati</w:t>
      </w:r>
      <w:bookmarkEnd w:id="61"/>
      <w:r w:rsidRPr="00E30104">
        <w:rPr>
          <w:rFonts w:cstheme="minorHAnsi"/>
          <w:sz w:val="20"/>
          <w:szCs w:val="20"/>
        </w:rPr>
        <w:t xml:space="preserve"> </w:t>
      </w:r>
    </w:p>
    <w:p w14:paraId="7A6F6EF0"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FFFE334"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36BBF8AA"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643F6321" w14:textId="00072E73"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Lgs. 36/2006 e artt. 52 e 68, comma 3, del D.Lgs.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lett. b e comma 32 L. 190/2012; art. 35 D. Lgs. n. 33/2012; nonché art. 29 D. Lgs. n. 50/2016 s.m.i.), il Fornitore prende atto ed acconsente a che i dati e/o la documentazione che la legge impone di pubblicare, siano pubblicati e diffusi tramite il sito internet della Committente, nella sezione relativa alla trasparenza.</w:t>
      </w:r>
    </w:p>
    <w:p w14:paraId="6ECACCDD"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5223F5B"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3DE576AD"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p>
    <w:p w14:paraId="2706A4FD" w14:textId="77777777" w:rsidR="001E6F49" w:rsidRPr="00E30104" w:rsidRDefault="001E6F49" w:rsidP="00872259">
      <w:pPr>
        <w:pStyle w:val="comma"/>
        <w:widowControl w:val="0"/>
        <w:numPr>
          <w:ilvl w:val="0"/>
          <w:numId w:val="48"/>
        </w:numPr>
        <w:rPr>
          <w:rFonts w:cstheme="minorHAnsi"/>
          <w:sz w:val="20"/>
          <w:szCs w:val="20"/>
        </w:rPr>
      </w:pPr>
      <w:r w:rsidRPr="00E30104">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44F44518" w14:textId="2E8DB165" w:rsidR="001E6F49" w:rsidRPr="00E30104" w:rsidRDefault="001E6F49" w:rsidP="00872259">
      <w:pPr>
        <w:pStyle w:val="comma"/>
        <w:widowControl w:val="0"/>
        <w:numPr>
          <w:ilvl w:val="0"/>
          <w:numId w:val="48"/>
        </w:numPr>
        <w:ind w:left="1066" w:hanging="357"/>
        <w:rPr>
          <w:rFonts w:cstheme="minorHAnsi"/>
          <w:sz w:val="20"/>
          <w:szCs w:val="20"/>
        </w:rPr>
      </w:pPr>
      <w:r w:rsidRPr="00E30104">
        <w:rPr>
          <w:rFonts w:cstheme="minorHAnsi"/>
          <w:sz w:val="20"/>
          <w:szCs w:val="20"/>
        </w:rPr>
        <w:lastRenderedPageBreak/>
        <w:t xml:space="preserve">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come definiti nel Capitolato Tecnico. In tal caso, la Committente potrà risolvere il contratto ed escutere la garanzia definitiva, salvo il risarcimento del maggior danno. </w:t>
      </w:r>
    </w:p>
    <w:p w14:paraId="6A0B729F" w14:textId="11E9A9CF" w:rsidR="001E6F49" w:rsidRPr="00CD15BA" w:rsidRDefault="001E6F49" w:rsidP="00872259">
      <w:pPr>
        <w:pStyle w:val="comma"/>
        <w:widowControl w:val="0"/>
        <w:numPr>
          <w:ilvl w:val="0"/>
          <w:numId w:val="48"/>
        </w:numPr>
        <w:rPr>
          <w:rFonts w:cstheme="minorHAnsi"/>
          <w:sz w:val="20"/>
          <w:szCs w:val="20"/>
        </w:rPr>
      </w:pPr>
      <w:r w:rsidRPr="00E30104">
        <w:rPr>
          <w:rFonts w:cstheme="minorHAnsi"/>
          <w:sz w:val="20"/>
          <w:szCs w:val="20"/>
        </w:rPr>
        <w:t xml:space="preserve">Il Fornitore si impegna ad osservare le vigenti disposizioni in materia di sicurezza e riservatezza e a farle </w:t>
      </w:r>
      <w:r w:rsidRPr="00CD15BA">
        <w:rPr>
          <w:rFonts w:cstheme="minorHAnsi"/>
          <w:sz w:val="20"/>
          <w:szCs w:val="20"/>
        </w:rPr>
        <w:t>osservare ai propri dipendenti e collaboratori che, opportunamente istruiti, saranno autorizzati trattamento dei Dati personali.</w:t>
      </w:r>
    </w:p>
    <w:p w14:paraId="644746F5" w14:textId="77777777" w:rsidR="00B076C1" w:rsidRPr="00CD15BA" w:rsidRDefault="00B076C1" w:rsidP="00B076C1">
      <w:pPr>
        <w:pStyle w:val="comma"/>
        <w:tabs>
          <w:tab w:val="clear" w:pos="284"/>
        </w:tabs>
        <w:suppressAutoHyphens w:val="0"/>
        <w:autoSpaceDE w:val="0"/>
        <w:ind w:left="1072"/>
        <w:rPr>
          <w:rFonts w:cstheme="minorHAnsi"/>
          <w:sz w:val="20"/>
          <w:szCs w:val="20"/>
        </w:rPr>
      </w:pPr>
      <w:r w:rsidRPr="00CD15BA">
        <w:rPr>
          <w:rFonts w:cstheme="minorHAnsi"/>
          <w:sz w:val="20"/>
          <w:szCs w:val="20"/>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artt. 46 e ss. del Regolamento  stesso (es. utilizzo delle norme vincolanti d’impresa </w:t>
      </w:r>
      <w:proofErr w:type="spellStart"/>
      <w:r w:rsidRPr="00CD15BA">
        <w:rPr>
          <w:rFonts w:cstheme="minorHAnsi"/>
          <w:sz w:val="20"/>
          <w:szCs w:val="20"/>
        </w:rPr>
        <w:t>Binding</w:t>
      </w:r>
      <w:proofErr w:type="spellEnd"/>
      <w:r w:rsidRPr="00CD15BA">
        <w:rPr>
          <w:rFonts w:cstheme="minorHAnsi"/>
          <w:sz w:val="20"/>
          <w:szCs w:val="20"/>
        </w:rPr>
        <w:t xml:space="preserve"> Corporate </w:t>
      </w:r>
      <w:proofErr w:type="spellStart"/>
      <w:r w:rsidRPr="00CD15BA">
        <w:rPr>
          <w:rFonts w:cstheme="minorHAnsi"/>
          <w:sz w:val="20"/>
          <w:szCs w:val="20"/>
        </w:rPr>
        <w:t>Rules</w:t>
      </w:r>
      <w:proofErr w:type="spellEnd"/>
      <w:r w:rsidRPr="00CD15BA">
        <w:rPr>
          <w:rFonts w:cstheme="minorHAnsi"/>
          <w:sz w:val="20"/>
          <w:szCs w:val="20"/>
        </w:rPr>
        <w:t xml:space="preserve"> - BCR).  Al di fuori delle predette eccezioni, il Fornitore dovrà garantire che le eventuali piattaforme/server su cui transitino i suddetti dati abbiano sede nell’UE e che qualunque replica dei dati non sia trasmessa al di fuori della UE o dello Spazio Economico Europeo.</w:t>
      </w:r>
    </w:p>
    <w:p w14:paraId="1D7A0284" w14:textId="77777777" w:rsidR="00B076C1" w:rsidRPr="00CD15BA" w:rsidRDefault="00B076C1" w:rsidP="00B076C1">
      <w:pPr>
        <w:pStyle w:val="comma"/>
        <w:numPr>
          <w:ilvl w:val="0"/>
          <w:numId w:val="0"/>
        </w:numPr>
        <w:tabs>
          <w:tab w:val="clear" w:pos="284"/>
        </w:tabs>
        <w:suppressAutoHyphens w:val="0"/>
        <w:autoSpaceDE w:val="0"/>
        <w:ind w:left="1072"/>
        <w:rPr>
          <w:rFonts w:cstheme="minorHAnsi"/>
          <w:sz w:val="20"/>
          <w:szCs w:val="20"/>
        </w:rPr>
      </w:pPr>
      <w:r w:rsidRPr="00CD15BA">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43933D9" w14:textId="6CE6B05B" w:rsidR="001E6F49" w:rsidRPr="00C427F3" w:rsidRDefault="00B076C1" w:rsidP="00C427F3">
      <w:pPr>
        <w:pStyle w:val="comma"/>
        <w:tabs>
          <w:tab w:val="clear" w:pos="284"/>
        </w:tabs>
        <w:suppressAutoHyphens w:val="0"/>
        <w:autoSpaceDE w:val="0"/>
        <w:ind w:left="1072"/>
        <w:rPr>
          <w:rFonts w:cstheme="minorHAnsi"/>
          <w:sz w:val="20"/>
          <w:szCs w:val="20"/>
        </w:rPr>
      </w:pPr>
      <w:r w:rsidRPr="00CD15BA">
        <w:rPr>
          <w:rFonts w:cstheme="minorHAnsi"/>
          <w:sz w:val="20"/>
          <w:szCs w:val="20"/>
        </w:rPr>
        <w:t>Nel caso in cui all’esito di eventuali verifiche, ispezioni e audit effettuati dalla Sogei in qualità di Titolare del trattamento, dovessero risultare trasferimenti di dati extra-UE in assenza delle adeguate garanzie di cui sopra, la Sogei diffiderà il Responsabile del trattamento all’immediata interruzione del trasferimento di dati non autorizzato. In caso di mancato adeguamento a seguito della diffida, resa anche ai sensi dell’art. 1454 cc, la Sogei ne darà comunicazione al Garante della Privacy e potrà, in ragione della gravità della condotta del Fornitore e fatta salva la possibilità di fissare un ulteriore termine per l’adempimento, risolvere il contratto ed escutere la garanzia definitiva, salvo il risarcimento del maggior danno.</w:t>
      </w:r>
    </w:p>
    <w:p w14:paraId="20ACB792" w14:textId="34553376" w:rsidR="00C2491F" w:rsidRPr="00CD15BA" w:rsidRDefault="009E7266" w:rsidP="00362D8D">
      <w:pPr>
        <w:pStyle w:val="Titolo1"/>
        <w:keepNext w:val="0"/>
        <w:keepLines w:val="0"/>
        <w:widowControl w:val="0"/>
        <w:rPr>
          <w:rFonts w:cstheme="minorHAnsi"/>
          <w:sz w:val="20"/>
          <w:szCs w:val="20"/>
        </w:rPr>
      </w:pPr>
      <w:bookmarkStart w:id="62" w:name="_Toc473040169"/>
      <w:bookmarkStart w:id="63" w:name="_Toc93396917"/>
      <w:r w:rsidRPr="00CD15BA">
        <w:rPr>
          <w:rFonts w:cstheme="minorHAnsi"/>
          <w:sz w:val="20"/>
          <w:szCs w:val="20"/>
        </w:rPr>
        <w:t xml:space="preserve">Art. </w:t>
      </w:r>
      <w:r w:rsidR="00830366" w:rsidRPr="00CD15BA">
        <w:rPr>
          <w:rFonts w:cstheme="minorHAnsi"/>
          <w:sz w:val="20"/>
          <w:szCs w:val="20"/>
        </w:rPr>
        <w:t>31</w:t>
      </w:r>
      <w:r w:rsidR="00275FEF" w:rsidRPr="00CD15BA">
        <w:rPr>
          <w:rFonts w:cstheme="minorHAnsi"/>
          <w:sz w:val="20"/>
          <w:szCs w:val="20"/>
        </w:rPr>
        <w:t xml:space="preserve"> </w:t>
      </w:r>
      <w:r w:rsidR="003C63AC" w:rsidRPr="00CD15BA">
        <w:rPr>
          <w:rFonts w:cstheme="minorHAnsi"/>
          <w:sz w:val="20"/>
          <w:szCs w:val="20"/>
        </w:rPr>
        <w:t>–</w:t>
      </w:r>
      <w:r w:rsidR="006836F5" w:rsidRPr="00CD15BA">
        <w:rPr>
          <w:rFonts w:cstheme="minorHAnsi"/>
          <w:sz w:val="20"/>
          <w:szCs w:val="20"/>
        </w:rPr>
        <w:t xml:space="preserve"> </w:t>
      </w:r>
      <w:bookmarkEnd w:id="62"/>
      <w:r w:rsidR="00E64F51" w:rsidRPr="00CD15BA">
        <w:rPr>
          <w:rFonts w:cstheme="minorHAnsi"/>
          <w:sz w:val="20"/>
          <w:szCs w:val="20"/>
        </w:rPr>
        <w:t>Privacy</w:t>
      </w:r>
      <w:bookmarkEnd w:id="63"/>
    </w:p>
    <w:p w14:paraId="746185A3" w14:textId="797BB10C" w:rsidR="006739B4" w:rsidRPr="00CD15BA" w:rsidRDefault="006739B4" w:rsidP="006739B4">
      <w:pPr>
        <w:pStyle w:val="puntino"/>
        <w:numPr>
          <w:ilvl w:val="0"/>
          <w:numId w:val="0"/>
        </w:numPr>
        <w:spacing w:after="0"/>
        <w:rPr>
          <w:rFonts w:cstheme="minorHAnsi"/>
          <w:b/>
          <w:sz w:val="20"/>
          <w:szCs w:val="20"/>
        </w:rPr>
      </w:pPr>
    </w:p>
    <w:p w14:paraId="5C50AFCE" w14:textId="77777777" w:rsidR="006739B4" w:rsidRPr="00CD15BA" w:rsidRDefault="006739B4" w:rsidP="00872259">
      <w:pPr>
        <w:pStyle w:val="puntino"/>
        <w:widowControl w:val="0"/>
        <w:numPr>
          <w:ilvl w:val="0"/>
          <w:numId w:val="57"/>
        </w:numPr>
        <w:rPr>
          <w:rFonts w:cstheme="minorHAnsi"/>
          <w:sz w:val="20"/>
          <w:szCs w:val="20"/>
        </w:rPr>
      </w:pPr>
      <w:r w:rsidRPr="00CD15BA">
        <w:rPr>
          <w:rFonts w:cstheme="minorHAnsi"/>
          <w:sz w:val="20"/>
          <w:szCs w:val="20"/>
        </w:rPr>
        <w:t>La disciplina prevista nel presente articolo si applica nel caso di nomina del Fornitore, alla stipula o, successivamente, in fase di esecuzione, a Responsabile o sub responsabile del trattamento.</w:t>
      </w:r>
    </w:p>
    <w:p w14:paraId="1E7559C4" w14:textId="77777777" w:rsidR="006739B4" w:rsidRPr="00CD15BA" w:rsidRDefault="006739B4" w:rsidP="00872259">
      <w:pPr>
        <w:pStyle w:val="puntino"/>
        <w:widowControl w:val="0"/>
        <w:numPr>
          <w:ilvl w:val="0"/>
          <w:numId w:val="57"/>
        </w:numPr>
        <w:rPr>
          <w:rFonts w:cstheme="minorHAnsi"/>
          <w:sz w:val="20"/>
          <w:szCs w:val="20"/>
        </w:rPr>
      </w:pPr>
      <w:r w:rsidRPr="00CD15BA">
        <w:rPr>
          <w:rFonts w:cstheme="minorHAnsi"/>
          <w:i/>
          <w:sz w:val="20"/>
          <w:szCs w:val="20"/>
        </w:rPr>
        <w:t>Se il Fornitore è nominato Responsabile del Trattamento, al momento della sottoscrizione del contratto, in quanto Sogei è titolare del trattamento dei dati degli interessati</w:t>
      </w:r>
      <w:r w:rsidRPr="00CD15BA">
        <w:rPr>
          <w:rFonts w:cstheme="minorHAnsi"/>
          <w:sz w:val="20"/>
          <w:szCs w:val="20"/>
        </w:rPr>
        <w:t xml:space="preserve">. </w:t>
      </w:r>
      <w:r w:rsidRPr="00CD15BA">
        <w:rPr>
          <w:rFonts w:cstheme="minorHAnsi"/>
          <w:b/>
          <w:bCs/>
          <w:i/>
          <w:sz w:val="20"/>
          <w:szCs w:val="20"/>
          <w:u w:val="single"/>
        </w:rPr>
        <w:t>(in ragione di quanto stabilito nella nota tecnica e nel caso in cui la nomina avvenga con la sottoscrizione del contratto)</w:t>
      </w:r>
      <w:r w:rsidRPr="00CD15BA">
        <w:rPr>
          <w:rFonts w:cstheme="minorHAnsi"/>
          <w:sz w:val="20"/>
          <w:szCs w:val="20"/>
        </w:rPr>
        <w:t xml:space="preserve"> Con la sottoscrizione del presente Contratto il Fornitore - che ha dichiarato 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ed ha assunto gli impegni previsti nella domanda di partecipazione - è altresì designato come Responsabile esterno dei trattamenti di dati, ai sensi dell’art. 28, comma 2 e ss., del Regolamento (UE) 2016/679 del Parlamento europeo e del Consiglio del 27 aprile 2016 contenente il Regolamento europeo sulla protezione dei dati (di seguito anche il “Regolamento UE” o “GDPR”) e della normativa italiana di adeguamento al GDPR. Il Responsabile del trattamento dovrà attenersi agli obblighi e alle istruzioni impartite da Sogei, in qualità di Titolare, riportati nell’allegato XXX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 </w:t>
      </w:r>
      <w:r w:rsidRPr="00CD15BA">
        <w:rPr>
          <w:rFonts w:cstheme="minorHAnsi"/>
          <w:i/>
          <w:iCs/>
          <w:sz w:val="20"/>
          <w:szCs w:val="20"/>
        </w:rPr>
        <w:t>eventuale nel caso in cui il CT contenga prescrizioni per il fornitore:</w:t>
      </w:r>
      <w:r w:rsidRPr="00CD15BA">
        <w:rPr>
          <w:rFonts w:cstheme="minorHAnsi"/>
          <w:sz w:val="20"/>
          <w:szCs w:val="20"/>
        </w:rPr>
        <w:t xml:space="preserve"> ed a quanto previsto nel Capitolato tecnico&gt;. </w:t>
      </w:r>
    </w:p>
    <w:p w14:paraId="17016536" w14:textId="58D225C3" w:rsidR="006739B4" w:rsidRPr="00CD15BA" w:rsidRDefault="006739B4" w:rsidP="00872259">
      <w:pPr>
        <w:pStyle w:val="puntino"/>
        <w:widowControl w:val="0"/>
        <w:numPr>
          <w:ilvl w:val="0"/>
          <w:numId w:val="57"/>
        </w:numPr>
        <w:rPr>
          <w:rFonts w:cstheme="minorHAnsi"/>
          <w:sz w:val="20"/>
          <w:szCs w:val="20"/>
        </w:rPr>
      </w:pPr>
      <w:r w:rsidRPr="00CD15BA">
        <w:rPr>
          <w:rFonts w:cstheme="minorHAnsi"/>
          <w:i/>
          <w:sz w:val="20"/>
          <w:szCs w:val="20"/>
        </w:rPr>
        <w:t>Se il Fornitore è nominato sub Responsabile del Trattamento, in quanto Sogei è responsabile del trattamento dei dati degli interessati, al momento della sottoscrizione del contratto.</w:t>
      </w:r>
      <w:r w:rsidRPr="00CD15BA">
        <w:rPr>
          <w:rFonts w:cstheme="minorHAnsi"/>
          <w:b/>
          <w:bCs/>
          <w:i/>
          <w:sz w:val="20"/>
          <w:szCs w:val="20"/>
          <w:u w:val="single"/>
        </w:rPr>
        <w:t xml:space="preserve"> (in ragione di quanto stabilito nella nota tecnica e nel caso in cui la nomina avvenga con la sottoscrizione del contratto)</w:t>
      </w:r>
      <w:r w:rsidRPr="00CD15BA">
        <w:rPr>
          <w:rFonts w:cstheme="minorHAnsi"/>
          <w:sz w:val="20"/>
          <w:szCs w:val="20"/>
        </w:rPr>
        <w:t xml:space="preserve"> </w:t>
      </w:r>
      <w:r w:rsidRPr="00CD15BA">
        <w:rPr>
          <w:rFonts w:cstheme="minorHAnsi"/>
          <w:b/>
          <w:bCs/>
          <w:i/>
          <w:sz w:val="20"/>
          <w:szCs w:val="20"/>
        </w:rPr>
        <w:t xml:space="preserve"> </w:t>
      </w:r>
      <w:r w:rsidRPr="00CD15BA">
        <w:rPr>
          <w:rFonts w:cstheme="minorHAnsi"/>
          <w:sz w:val="20"/>
          <w:szCs w:val="20"/>
        </w:rPr>
        <w:t>Con la sottoscrizione del presente Contratto il Fornitore - che ha dichiarato 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ed ha assunto gli impegni previsti nella domanda di partecipazione - è altresì designato sub-</w:t>
      </w:r>
      <w:r w:rsidRPr="00CD15BA">
        <w:rPr>
          <w:rFonts w:cstheme="minorHAnsi"/>
          <w:sz w:val="20"/>
          <w:szCs w:val="20"/>
        </w:rPr>
        <w:lastRenderedPageBreak/>
        <w:t xml:space="preserve">Responsabile del trattamento, previa autorizzazione ricevuta dal Titolare, ai sensi dell’art. 28, comma 2 e ss., del Regolamento (UE) 2016/679 del Parlamento europeo e del Consiglio del 27 aprile 2016 contenente il Regolamento europeo sulla protezione dei dati (di seguito anche il “Regolamento UE” o “GDPR”) e della normativa italiana di adeguamento al GDPR. Il sub-Responsabile del trattamento dovrà attenersi agli obblighi e alle istruzioni impartite da Sogei, in qualità di Responsabile iniziale del trattamento, riportati nell’allegato XXX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 eventuale nel caso in cui il CT contenga prescrizioni per il fornitore: ed a quanto previsto nel Capitolato tecnico. </w:t>
      </w:r>
    </w:p>
    <w:p w14:paraId="2B947427" w14:textId="42FAFFA3" w:rsidR="006739B4" w:rsidRPr="00CD15BA" w:rsidRDefault="006739B4" w:rsidP="00872259">
      <w:pPr>
        <w:pStyle w:val="puntino"/>
        <w:widowControl w:val="0"/>
        <w:numPr>
          <w:ilvl w:val="0"/>
          <w:numId w:val="57"/>
        </w:numPr>
        <w:rPr>
          <w:rFonts w:cstheme="minorHAnsi"/>
          <w:sz w:val="20"/>
          <w:szCs w:val="20"/>
        </w:rPr>
      </w:pPr>
      <w:r w:rsidRPr="00CD15BA">
        <w:rPr>
          <w:rFonts w:cstheme="minorHAnsi"/>
          <w:i/>
          <w:sz w:val="20"/>
          <w:szCs w:val="20"/>
        </w:rPr>
        <w:t>Se il Fornitore può essere nominato Responsabile in corso di esecuzione contrattuale e Sogei può essere Titolare o Responsabile del Trattamento</w:t>
      </w:r>
      <w:r w:rsidRPr="00CD15BA">
        <w:rPr>
          <w:rFonts w:cstheme="minorHAnsi"/>
          <w:b/>
          <w:bCs/>
          <w:i/>
          <w:sz w:val="20"/>
          <w:szCs w:val="20"/>
          <w:u w:val="single"/>
        </w:rPr>
        <w:t xml:space="preserve"> (in ragione di quanto stabilito nella nota tecnica e nel caso in cui la nomina avvenga con la sottoscrizione del contratto)</w:t>
      </w:r>
      <w:r w:rsidRPr="00CD15BA">
        <w:rPr>
          <w:rFonts w:cstheme="minorHAnsi"/>
          <w:sz w:val="20"/>
          <w:szCs w:val="20"/>
        </w:rPr>
        <w:t xml:space="preserve"> Con la sottoscrizione del presente Contratto il Fornitore è consapevole, in ragione delle prestazioni da eseguire con lo specifico affidamento, di</w:t>
      </w:r>
      <w:r w:rsidRPr="006739B4">
        <w:rPr>
          <w:rFonts w:cstheme="minorHAnsi"/>
          <w:sz w:val="20"/>
          <w:szCs w:val="20"/>
        </w:rPr>
        <w:t xml:space="preserve"> poter essere nominato da Sogei, in </w:t>
      </w:r>
      <w:r w:rsidRPr="00CD15BA">
        <w:rPr>
          <w:rFonts w:cstheme="minorHAnsi"/>
          <w:sz w:val="20"/>
          <w:szCs w:val="20"/>
        </w:rPr>
        <w:t xml:space="preserve">corso di esecuzione contrattuale, con il verbale di affidamento o con ulteriore documentazione tecnica avente rilevanza contrattuale, come Responsabile esterno dei trattamenti di dati, in qualità di Responsabile primario o di Sub – Responsabile - in funzione della designazione fatta da SOGEI in qualità di Titolare ovvero di Responsabile primario del Titolare. In tal caso, troveranno applicazione le disposizioni contenute nell’Allegato privacy. </w:t>
      </w:r>
    </w:p>
    <w:p w14:paraId="754C46B0" w14:textId="77777777" w:rsidR="00B93593" w:rsidRPr="00CD15BA" w:rsidRDefault="00B93593" w:rsidP="00872259">
      <w:pPr>
        <w:pStyle w:val="Paragrafoelenco"/>
        <w:numPr>
          <w:ilvl w:val="0"/>
          <w:numId w:val="57"/>
        </w:numPr>
        <w:rPr>
          <w:rFonts w:eastAsia="Times New Roman" w:cstheme="minorHAnsi"/>
          <w:sz w:val="20"/>
          <w:szCs w:val="20"/>
          <w:lang w:eastAsia="it-IT"/>
        </w:rPr>
      </w:pPr>
      <w:r w:rsidRPr="00CD15BA">
        <w:rPr>
          <w:rFonts w:eastAsia="Times New Roman" w:cstheme="minorHAnsi"/>
          <w:sz w:val="20"/>
          <w:szCs w:val="20"/>
          <w:lang w:eastAsia="it-IT"/>
        </w:rPr>
        <w:t>Nell’ipotesi in cui nel presente Contratto, nei relativi Allegati o nei documenti rilasciati dalla Sogei sia specificato che, con riferimento alle attività in esso dedotte, il Fornitore assume la qualifica di Titolare autonomo del trattamento, ovvero di Contitolare, quest’ultimo si impegna comunque ad osservare gli obblighi previsti nel presente Contratto, dalle Norme in materia di Protezione dei Dati Personali e, per quanto applicabili dall’Allegato Privacy”, e ove necessario, le Parti definiranno uno specifico accordo interno ai sensi dell’art. 26 del GDPR.</w:t>
      </w:r>
    </w:p>
    <w:p w14:paraId="7938C419" w14:textId="11C52629" w:rsidR="006739B4" w:rsidRPr="006739B4" w:rsidRDefault="006739B4" w:rsidP="00872259">
      <w:pPr>
        <w:pStyle w:val="puntino"/>
        <w:widowControl w:val="0"/>
        <w:numPr>
          <w:ilvl w:val="0"/>
          <w:numId w:val="57"/>
        </w:numPr>
        <w:rPr>
          <w:rFonts w:cstheme="minorHAnsi"/>
          <w:sz w:val="20"/>
          <w:szCs w:val="20"/>
        </w:rPr>
      </w:pPr>
      <w:r w:rsidRPr="00CD15BA">
        <w:rPr>
          <w:rFonts w:cstheme="minorHAnsi"/>
          <w:sz w:val="20"/>
          <w:szCs w:val="20"/>
        </w:rPr>
        <w:t xml:space="preserve">Il Fornitore in tal caso dovrà attenersi agli obblighi e alle </w:t>
      </w:r>
      <w:r w:rsidR="003141DA">
        <w:rPr>
          <w:rFonts w:cstheme="minorHAnsi"/>
          <w:sz w:val="20"/>
          <w:szCs w:val="20"/>
        </w:rPr>
        <w:t xml:space="preserve">istruzioni impartite da </w:t>
      </w:r>
      <w:proofErr w:type="spellStart"/>
      <w:r w:rsidR="003141DA">
        <w:rPr>
          <w:rFonts w:cstheme="minorHAnsi"/>
          <w:sz w:val="20"/>
          <w:szCs w:val="20"/>
        </w:rPr>
        <w:t>Sogei</w:t>
      </w:r>
      <w:proofErr w:type="spellEnd"/>
      <w:r w:rsidR="003141DA">
        <w:rPr>
          <w:rFonts w:cstheme="minorHAnsi"/>
          <w:sz w:val="20"/>
          <w:szCs w:val="20"/>
        </w:rPr>
        <w:t xml:space="preserve">, </w:t>
      </w:r>
      <w:r w:rsidRPr="00CD15BA">
        <w:rPr>
          <w:rFonts w:cstheme="minorHAnsi"/>
          <w:sz w:val="20"/>
          <w:szCs w:val="20"/>
        </w:rPr>
        <w:t>riportati nell’ “Allegato Privacy” al presente contratto di cui forma parte integrante e sostanziale, e alle eventuali ulteriori</w:t>
      </w:r>
      <w:r w:rsidRPr="006739B4">
        <w:rPr>
          <w:rFonts w:cstheme="minorHAnsi"/>
          <w:sz w:val="20"/>
          <w:szCs w:val="20"/>
        </w:rPr>
        <w:t xml:space="preserve"> istruzioni che il Titolare dovesse ragionevolmente impartire per garantire la protezione e sicurezza dei dati personali. </w:t>
      </w:r>
    </w:p>
    <w:p w14:paraId="11C7DB4F" w14:textId="32C10E44" w:rsidR="006739B4" w:rsidRPr="006739B4" w:rsidRDefault="006739B4" w:rsidP="00872259">
      <w:pPr>
        <w:pStyle w:val="puntino"/>
        <w:widowControl w:val="0"/>
        <w:numPr>
          <w:ilvl w:val="0"/>
          <w:numId w:val="57"/>
        </w:numPr>
        <w:rPr>
          <w:rFonts w:cstheme="minorHAnsi"/>
          <w:sz w:val="20"/>
          <w:szCs w:val="20"/>
        </w:rPr>
      </w:pPr>
      <w:r w:rsidRPr="006739B4">
        <w:rPr>
          <w:rFonts w:cstheme="minorHAnsi"/>
          <w:sz w:val="20"/>
          <w:szCs w:val="20"/>
        </w:rPr>
        <w:t xml:space="preserve">Resta inteso che, in caso di inosservanza da parte del Fornitore di uno qualunque degli obblighi e delle istruzioni previsti nel presente Articolo e nell’Allegato Privacy, la Committente potrà dichiarare risolto automaticamente di diritto il contratto ed escutere la garanzia definitiva, fermo restando che il Fornitore sarà tenuto a risarcire tutti i danni che dovessero derivarne alla Committente, ai suoi Clienti e/o a terzi. </w:t>
      </w:r>
    </w:p>
    <w:p w14:paraId="3B3532A7" w14:textId="77777777" w:rsidR="006739B4" w:rsidRPr="006739B4" w:rsidRDefault="006739B4" w:rsidP="00872259">
      <w:pPr>
        <w:pStyle w:val="puntino"/>
        <w:widowControl w:val="0"/>
        <w:numPr>
          <w:ilvl w:val="0"/>
          <w:numId w:val="57"/>
        </w:numPr>
        <w:rPr>
          <w:rFonts w:cstheme="minorHAnsi"/>
          <w:sz w:val="20"/>
          <w:szCs w:val="20"/>
        </w:rPr>
      </w:pPr>
      <w:r w:rsidRPr="006739B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02E4F90E" w14:textId="46E1D0CA" w:rsidR="006739B4" w:rsidRPr="006739B4" w:rsidRDefault="006739B4" w:rsidP="00872259">
      <w:pPr>
        <w:pStyle w:val="puntino"/>
        <w:widowControl w:val="0"/>
        <w:numPr>
          <w:ilvl w:val="0"/>
          <w:numId w:val="57"/>
        </w:numPr>
        <w:rPr>
          <w:rFonts w:cstheme="minorHAnsi"/>
          <w:sz w:val="20"/>
          <w:szCs w:val="20"/>
        </w:rPr>
      </w:pPr>
      <w:r w:rsidRPr="006739B4">
        <w:rPr>
          <w:rFonts w:cstheme="minorHAnsi"/>
          <w:sz w:val="20"/>
          <w:szCs w:val="20"/>
        </w:rPr>
        <w:t>L’Impresa si impegna, ora per allora, ad accettare, nell’ipotesi suddetta, le clausole usualmente inserite dalla Pubblica Amministrazione nei contratti st</w:t>
      </w:r>
      <w:r w:rsidR="003141DA">
        <w:rPr>
          <w:rFonts w:cstheme="minorHAnsi"/>
          <w:sz w:val="20"/>
          <w:szCs w:val="20"/>
        </w:rPr>
        <w:t>ipulati con i suoi fornitori.</w:t>
      </w:r>
    </w:p>
    <w:p w14:paraId="4BF83C6F" w14:textId="77777777" w:rsidR="005F2006" w:rsidRPr="00E30104" w:rsidRDefault="005F2006" w:rsidP="00D96A37">
      <w:pPr>
        <w:pStyle w:val="puntino"/>
        <w:widowControl w:val="0"/>
        <w:numPr>
          <w:ilvl w:val="0"/>
          <w:numId w:val="0"/>
        </w:numPr>
        <w:spacing w:after="0"/>
        <w:rPr>
          <w:rFonts w:cstheme="minorHAnsi"/>
          <w:sz w:val="20"/>
          <w:szCs w:val="20"/>
        </w:rPr>
      </w:pPr>
    </w:p>
    <w:p w14:paraId="0D33470B" w14:textId="3A78DC13" w:rsidR="005F2006" w:rsidRPr="00E30104" w:rsidRDefault="006836F5" w:rsidP="00EA50C4">
      <w:pPr>
        <w:pStyle w:val="Titolo1"/>
        <w:keepNext w:val="0"/>
        <w:keepLines w:val="0"/>
        <w:widowControl w:val="0"/>
        <w:rPr>
          <w:rFonts w:cstheme="minorHAnsi"/>
          <w:sz w:val="20"/>
          <w:szCs w:val="20"/>
        </w:rPr>
      </w:pPr>
      <w:bookmarkStart w:id="64" w:name="_Toc473040170"/>
      <w:bookmarkStart w:id="65" w:name="_Toc93396918"/>
      <w:r w:rsidRPr="00E30104">
        <w:rPr>
          <w:rFonts w:cstheme="minorHAnsi"/>
          <w:sz w:val="20"/>
          <w:szCs w:val="20"/>
        </w:rPr>
        <w:t xml:space="preserve">Art. </w:t>
      </w:r>
      <w:r w:rsidR="00275FEF" w:rsidRPr="00E30104">
        <w:rPr>
          <w:rFonts w:cstheme="minorHAnsi"/>
          <w:sz w:val="20"/>
          <w:szCs w:val="20"/>
        </w:rPr>
        <w:t>3</w:t>
      </w:r>
      <w:r w:rsidR="00973A6A">
        <w:rPr>
          <w:rFonts w:cstheme="minorHAnsi"/>
          <w:sz w:val="20"/>
          <w:szCs w:val="20"/>
        </w:rPr>
        <w:t>2</w:t>
      </w:r>
      <w:r w:rsidR="00275FEF" w:rsidRPr="00E30104">
        <w:rPr>
          <w:rFonts w:cstheme="minorHAnsi"/>
          <w:sz w:val="20"/>
          <w:szCs w:val="20"/>
        </w:rPr>
        <w:t xml:space="preserve"> </w:t>
      </w:r>
      <w:r w:rsidRPr="00E30104">
        <w:rPr>
          <w:rFonts w:cstheme="minorHAnsi"/>
          <w:sz w:val="20"/>
          <w:szCs w:val="20"/>
        </w:rPr>
        <w:t>- Foro compe</w:t>
      </w:r>
      <w:r w:rsidR="00001356" w:rsidRPr="00E30104">
        <w:rPr>
          <w:rFonts w:cstheme="minorHAnsi"/>
          <w:sz w:val="20"/>
          <w:szCs w:val="20"/>
        </w:rPr>
        <w:t>te</w:t>
      </w:r>
      <w:r w:rsidRPr="00E30104">
        <w:rPr>
          <w:rFonts w:cstheme="minorHAnsi"/>
          <w:sz w:val="20"/>
          <w:szCs w:val="20"/>
        </w:rPr>
        <w:t>nte</w:t>
      </w:r>
      <w:bookmarkEnd w:id="64"/>
      <w:bookmarkEnd w:id="65"/>
    </w:p>
    <w:p w14:paraId="033926E0" w14:textId="77777777" w:rsidR="005F2006" w:rsidRPr="00E30104" w:rsidRDefault="005F2006" w:rsidP="00817A30">
      <w:pPr>
        <w:pStyle w:val="comma"/>
        <w:widowControl w:val="0"/>
        <w:numPr>
          <w:ilvl w:val="0"/>
          <w:numId w:val="27"/>
        </w:numPr>
        <w:rPr>
          <w:rFonts w:cstheme="minorHAnsi"/>
          <w:sz w:val="20"/>
          <w:szCs w:val="20"/>
        </w:rPr>
      </w:pPr>
      <w:r w:rsidRPr="00E30104">
        <w:rPr>
          <w:rFonts w:cstheme="minorHAnsi"/>
          <w:sz w:val="20"/>
          <w:szCs w:val="20"/>
        </w:rPr>
        <w:t xml:space="preserve">Per ogni controversia inerente la presente fornitura ovvero i rapporti tra </w:t>
      </w:r>
      <w:r w:rsidR="00CE785A" w:rsidRPr="00E30104">
        <w:rPr>
          <w:rFonts w:cstheme="minorHAnsi"/>
          <w:sz w:val="20"/>
          <w:szCs w:val="20"/>
        </w:rPr>
        <w:t xml:space="preserve">Sogei </w:t>
      </w:r>
      <w:r w:rsidRPr="00E30104">
        <w:rPr>
          <w:rFonts w:cstheme="minorHAnsi"/>
          <w:sz w:val="20"/>
          <w:szCs w:val="20"/>
        </w:rPr>
        <w:t xml:space="preserve">e il Fornitore sarà competente in via esclusiva il </w:t>
      </w:r>
      <w:r w:rsidRPr="00E30104">
        <w:rPr>
          <w:rFonts w:cstheme="minorHAnsi"/>
          <w:b/>
          <w:sz w:val="20"/>
          <w:szCs w:val="20"/>
        </w:rPr>
        <w:t>foro di Roma</w:t>
      </w:r>
      <w:r w:rsidRPr="00E30104">
        <w:rPr>
          <w:rFonts w:cstheme="minorHAnsi"/>
          <w:sz w:val="20"/>
          <w:szCs w:val="20"/>
        </w:rPr>
        <w:t xml:space="preserve"> anche in deroga ad eventuali fori alternativi o concorrenti.</w:t>
      </w:r>
    </w:p>
    <w:p w14:paraId="4295037E" w14:textId="2E964841" w:rsidR="005F2006" w:rsidRPr="00E30104" w:rsidRDefault="006836F5" w:rsidP="00EA50C4">
      <w:pPr>
        <w:pStyle w:val="Titolo1"/>
        <w:keepNext w:val="0"/>
        <w:keepLines w:val="0"/>
        <w:widowControl w:val="0"/>
        <w:rPr>
          <w:rFonts w:cstheme="minorHAnsi"/>
          <w:sz w:val="20"/>
          <w:szCs w:val="20"/>
        </w:rPr>
      </w:pPr>
      <w:bookmarkStart w:id="66" w:name="_Toc473040171"/>
      <w:bookmarkStart w:id="67" w:name="_Toc93396919"/>
      <w:r w:rsidRPr="00E30104">
        <w:rPr>
          <w:rFonts w:cstheme="minorHAnsi"/>
          <w:sz w:val="20"/>
          <w:szCs w:val="20"/>
        </w:rPr>
        <w:t xml:space="preserve">Art. </w:t>
      </w:r>
      <w:r w:rsidR="00275FEF" w:rsidRPr="00E30104">
        <w:rPr>
          <w:rFonts w:cstheme="minorHAnsi"/>
          <w:sz w:val="20"/>
          <w:szCs w:val="20"/>
        </w:rPr>
        <w:t>3</w:t>
      </w:r>
      <w:r w:rsidR="00973A6A">
        <w:rPr>
          <w:rFonts w:cstheme="minorHAnsi"/>
          <w:sz w:val="20"/>
          <w:szCs w:val="20"/>
        </w:rPr>
        <w:t>3</w:t>
      </w:r>
      <w:r w:rsidR="00275FEF" w:rsidRPr="00E30104">
        <w:rPr>
          <w:rFonts w:cstheme="minorHAnsi"/>
          <w:sz w:val="20"/>
          <w:szCs w:val="20"/>
        </w:rPr>
        <w:t xml:space="preserve"> </w:t>
      </w:r>
      <w:r w:rsidRPr="00E30104">
        <w:rPr>
          <w:rFonts w:cstheme="minorHAnsi"/>
          <w:sz w:val="20"/>
          <w:szCs w:val="20"/>
        </w:rPr>
        <w:t>- Oneri fiscali e spese contrattuali</w:t>
      </w:r>
      <w:bookmarkEnd w:id="66"/>
      <w:bookmarkEnd w:id="67"/>
    </w:p>
    <w:p w14:paraId="69B3C161" w14:textId="77777777" w:rsidR="00877098" w:rsidRPr="00E30104" w:rsidRDefault="006838C1" w:rsidP="00872259">
      <w:pPr>
        <w:pStyle w:val="comma"/>
        <w:numPr>
          <w:ilvl w:val="0"/>
          <w:numId w:val="50"/>
        </w:numPr>
        <w:rPr>
          <w:rFonts w:cstheme="minorHAnsi"/>
          <w:sz w:val="20"/>
          <w:szCs w:val="20"/>
        </w:rPr>
      </w:pPr>
      <w:r w:rsidRPr="00E30104">
        <w:rPr>
          <w:rFonts w:cstheme="minorHAnsi"/>
          <w:sz w:val="20"/>
          <w:szCs w:val="20"/>
        </w:rPr>
        <w:t>Sono a carico del Fornitore tutti gli oneri tributari e le spese contrattuali ivi comprese quelle previste dalla normativa vigente relative all’imposta di bollo</w:t>
      </w:r>
      <w:r w:rsidR="00877098" w:rsidRPr="00E30104">
        <w:rPr>
          <w:rFonts w:cstheme="minorHAnsi"/>
          <w:strike/>
          <w:sz w:val="20"/>
          <w:szCs w:val="20"/>
        </w:rPr>
        <w:t>.</w:t>
      </w:r>
    </w:p>
    <w:p w14:paraId="300E9775" w14:textId="77777777" w:rsidR="00C2491F" w:rsidRPr="00E30104" w:rsidRDefault="00D12F4A" w:rsidP="00D12F4A">
      <w:pPr>
        <w:pStyle w:val="comma"/>
        <w:rPr>
          <w:rFonts w:cstheme="minorHAnsi"/>
          <w:sz w:val="20"/>
          <w:szCs w:val="20"/>
        </w:rPr>
      </w:pPr>
      <w:r w:rsidRPr="00E30104">
        <w:rPr>
          <w:rFonts w:cstheme="minorHAnsi"/>
          <w:sz w:val="20"/>
          <w:szCs w:val="20"/>
        </w:rPr>
        <w:t xml:space="preserve">A tal fine, la </w:t>
      </w:r>
      <w:r w:rsidRPr="00E30104">
        <w:rPr>
          <w:rFonts w:cstheme="minorHAnsi"/>
          <w:iCs/>
          <w:sz w:val="20"/>
          <w:szCs w:val="20"/>
        </w:rPr>
        <w:t>Società</w:t>
      </w:r>
      <w:r w:rsidRPr="00E30104">
        <w:rPr>
          <w:rFonts w:cstheme="minorHAnsi"/>
          <w:sz w:val="20"/>
          <w:szCs w:val="20"/>
        </w:rPr>
        <w:t xml:space="preserve"> dichiara che le prestazioni contrattuali sono effettuate nell'esercizio d'impresa e che trattasi di operazioni imponibili non esenti dall'imposta sul valore aggiunto, ai sensi del D.P.R. 26 ottobre 1972, n. </w:t>
      </w:r>
      <w:r w:rsidR="00344D1C" w:rsidRPr="00E30104">
        <w:rPr>
          <w:rFonts w:cstheme="minorHAnsi"/>
          <w:sz w:val="20"/>
          <w:szCs w:val="20"/>
        </w:rPr>
        <w:t>633 e successive modificazioni,</w:t>
      </w:r>
      <w:r w:rsidRPr="00E30104">
        <w:rPr>
          <w:rFonts w:cstheme="minorHAnsi"/>
          <w:sz w:val="20"/>
          <w:szCs w:val="20"/>
        </w:rPr>
        <w:t xml:space="preserve"> e conseguentemente al </w:t>
      </w:r>
      <w:r w:rsidRPr="00E30104">
        <w:rPr>
          <w:rFonts w:cstheme="minorHAnsi"/>
          <w:iCs/>
          <w:sz w:val="20"/>
          <w:szCs w:val="20"/>
        </w:rPr>
        <w:t>contratto</w:t>
      </w:r>
      <w:r w:rsidRPr="00E30104">
        <w:rPr>
          <w:rFonts w:cstheme="minorHAnsi"/>
          <w:i/>
          <w:iCs/>
          <w:sz w:val="20"/>
          <w:szCs w:val="20"/>
        </w:rPr>
        <w:t xml:space="preserve"> </w:t>
      </w:r>
      <w:r w:rsidRPr="00E30104">
        <w:rPr>
          <w:rFonts w:cstheme="minorHAnsi"/>
          <w:sz w:val="20"/>
          <w:szCs w:val="20"/>
        </w:rPr>
        <w:t>dovrà essere applicata l'imposta di registro in misura fissa ai sensi dell'articolo 40 del D.P.R. 26 aprile 1986 n. 131.</w:t>
      </w:r>
    </w:p>
    <w:p w14:paraId="3AD52897" w14:textId="77777777" w:rsidR="00344D1C" w:rsidRPr="00E30104" w:rsidRDefault="00344D1C" w:rsidP="00344D1C">
      <w:pPr>
        <w:pStyle w:val="comma"/>
        <w:numPr>
          <w:ilvl w:val="0"/>
          <w:numId w:val="0"/>
        </w:numPr>
        <w:ind w:left="1070" w:hanging="360"/>
        <w:rPr>
          <w:rFonts w:cstheme="minorHAnsi"/>
          <w:sz w:val="20"/>
          <w:szCs w:val="20"/>
        </w:rPr>
      </w:pPr>
    </w:p>
    <w:p w14:paraId="20031B42" w14:textId="5E910EE8" w:rsidR="00833EA8" w:rsidRPr="00E30104" w:rsidRDefault="00833EA8" w:rsidP="00EA50C4">
      <w:pPr>
        <w:pStyle w:val="Titolo1"/>
        <w:keepNext w:val="0"/>
        <w:keepLines w:val="0"/>
        <w:widowControl w:val="0"/>
        <w:rPr>
          <w:rFonts w:cstheme="minorHAnsi"/>
          <w:sz w:val="20"/>
          <w:szCs w:val="20"/>
        </w:rPr>
      </w:pPr>
      <w:bookmarkStart w:id="68" w:name="_Toc473040172"/>
      <w:bookmarkStart w:id="69" w:name="_Toc93396920"/>
      <w:r w:rsidRPr="00E30104">
        <w:rPr>
          <w:rFonts w:cstheme="minorHAnsi"/>
          <w:sz w:val="20"/>
          <w:szCs w:val="20"/>
        </w:rPr>
        <w:t xml:space="preserve">Art. </w:t>
      </w:r>
      <w:r w:rsidR="00275FEF" w:rsidRPr="00E30104">
        <w:rPr>
          <w:rFonts w:cstheme="minorHAnsi"/>
          <w:sz w:val="20"/>
          <w:szCs w:val="20"/>
        </w:rPr>
        <w:t>3</w:t>
      </w:r>
      <w:r w:rsidR="00973A6A">
        <w:rPr>
          <w:rFonts w:cstheme="minorHAnsi"/>
          <w:sz w:val="20"/>
          <w:szCs w:val="20"/>
        </w:rPr>
        <w:t>4</w:t>
      </w:r>
      <w:r w:rsidRPr="00E30104">
        <w:rPr>
          <w:rFonts w:cstheme="minorHAnsi"/>
          <w:sz w:val="20"/>
          <w:szCs w:val="20"/>
        </w:rPr>
        <w:t>– Trasparenza dei prezzi</w:t>
      </w:r>
      <w:bookmarkEnd w:id="68"/>
      <w:bookmarkEnd w:id="69"/>
    </w:p>
    <w:p w14:paraId="32396627" w14:textId="77777777" w:rsidR="00833EA8" w:rsidRPr="00E30104" w:rsidRDefault="006B35C4" w:rsidP="00286DAE">
      <w:pPr>
        <w:pStyle w:val="comma"/>
        <w:widowControl w:val="0"/>
        <w:numPr>
          <w:ilvl w:val="0"/>
          <w:numId w:val="29"/>
        </w:numPr>
        <w:spacing w:before="0" w:after="0"/>
        <w:ind w:hanging="357"/>
        <w:rPr>
          <w:rFonts w:cstheme="minorHAnsi"/>
          <w:sz w:val="20"/>
          <w:szCs w:val="20"/>
        </w:rPr>
      </w:pPr>
      <w:r w:rsidRPr="00E30104">
        <w:rPr>
          <w:rFonts w:cstheme="minorHAnsi"/>
          <w:sz w:val="20"/>
          <w:szCs w:val="20"/>
        </w:rPr>
        <w:t xml:space="preserve">Il Fornitore </w:t>
      </w:r>
      <w:r w:rsidR="00833EA8" w:rsidRPr="00E30104">
        <w:rPr>
          <w:rFonts w:cstheme="minorHAnsi"/>
          <w:sz w:val="20"/>
          <w:szCs w:val="20"/>
        </w:rPr>
        <w:t>espressamente ed irrevocabilmente:</w:t>
      </w:r>
    </w:p>
    <w:p w14:paraId="5F10C254" w14:textId="77777777" w:rsidR="00833EA8" w:rsidRPr="00E30104" w:rsidRDefault="00833EA8" w:rsidP="00286DAE">
      <w:pPr>
        <w:pStyle w:val="subcomma"/>
        <w:numPr>
          <w:ilvl w:val="0"/>
          <w:numId w:val="33"/>
        </w:numPr>
        <w:ind w:left="1430"/>
        <w:rPr>
          <w:rFonts w:asciiTheme="minorHAnsi" w:hAnsiTheme="minorHAnsi" w:cstheme="minorHAnsi"/>
          <w:sz w:val="20"/>
          <w:szCs w:val="20"/>
        </w:rPr>
      </w:pPr>
      <w:r w:rsidRPr="00E30104">
        <w:rPr>
          <w:rFonts w:asciiTheme="minorHAnsi" w:hAnsiTheme="minorHAnsi" w:cstheme="minorHAnsi"/>
          <w:sz w:val="20"/>
          <w:szCs w:val="20"/>
        </w:rPr>
        <w:t>dichiara che non vi è stata mediazione o altra opera di terzi per la conclusione del presente contratto;</w:t>
      </w:r>
    </w:p>
    <w:p w14:paraId="20FBFA64" w14:textId="77777777" w:rsidR="00833EA8"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7DC19B0D" w14:textId="77777777" w:rsidR="00D62159"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r w:rsidR="00D62159" w:rsidRPr="00E30104">
        <w:rPr>
          <w:rFonts w:asciiTheme="minorHAnsi" w:hAnsiTheme="minorHAnsi" w:cstheme="minorHAnsi"/>
          <w:sz w:val="20"/>
          <w:szCs w:val="20"/>
        </w:rPr>
        <w:t xml:space="preserve">; </w:t>
      </w:r>
    </w:p>
    <w:p w14:paraId="076641EE" w14:textId="77777777" w:rsidR="00833EA8" w:rsidRPr="00E30104" w:rsidRDefault="00D62159"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al rispetto di quanto stabilito dall’art. 42 del </w:t>
      </w:r>
      <w:proofErr w:type="gramStart"/>
      <w:r w:rsidRPr="00E30104">
        <w:rPr>
          <w:rFonts w:asciiTheme="minorHAnsi" w:hAnsiTheme="minorHAnsi" w:cstheme="minorHAnsi"/>
          <w:sz w:val="20"/>
          <w:szCs w:val="20"/>
        </w:rPr>
        <w:t>D.Lgs</w:t>
      </w:r>
      <w:proofErr w:type="gramEnd"/>
      <w:r w:rsidRPr="00E30104">
        <w:rPr>
          <w:rFonts w:asciiTheme="minorHAnsi" w:hAnsiTheme="minorHAnsi" w:cstheme="minorHAnsi"/>
          <w:sz w:val="20"/>
          <w:szCs w:val="20"/>
        </w:rPr>
        <w:t>. n. 50/2016 al fine di evitare situazioni di conflitto d’interesse</w:t>
      </w:r>
      <w:r w:rsidR="00833EA8" w:rsidRPr="00E30104">
        <w:rPr>
          <w:rFonts w:asciiTheme="minorHAnsi" w:hAnsiTheme="minorHAnsi" w:cstheme="minorHAnsi"/>
          <w:sz w:val="20"/>
          <w:szCs w:val="20"/>
        </w:rPr>
        <w:t>.</w:t>
      </w:r>
    </w:p>
    <w:p w14:paraId="78FBF2D7" w14:textId="77777777" w:rsidR="00833EA8" w:rsidRPr="00E30104" w:rsidRDefault="00833EA8" w:rsidP="00EA50C4">
      <w:pPr>
        <w:pStyle w:val="comma"/>
        <w:widowControl w:val="0"/>
        <w:spacing w:before="0" w:after="0"/>
        <w:ind w:hanging="357"/>
        <w:rPr>
          <w:rFonts w:cstheme="minorHAnsi"/>
          <w:sz w:val="20"/>
          <w:szCs w:val="20"/>
        </w:rPr>
      </w:pPr>
      <w:r w:rsidRPr="00E30104">
        <w:rPr>
          <w:rFonts w:cstheme="minorHAnsi"/>
          <w:sz w:val="20"/>
          <w:szCs w:val="20"/>
        </w:rPr>
        <w:t xml:space="preserve">Qualora non risultasse conforme al vero anche una sola delle dichiarazioni rese ai sensi del precedente comma, ovvero </w:t>
      </w:r>
      <w:r w:rsidR="006B35C4" w:rsidRPr="00E30104">
        <w:rPr>
          <w:rFonts w:cstheme="minorHAnsi"/>
          <w:sz w:val="20"/>
          <w:szCs w:val="20"/>
        </w:rPr>
        <w:t xml:space="preserve">il Fornitore </w:t>
      </w:r>
      <w:r w:rsidRPr="00E30104">
        <w:rPr>
          <w:rFonts w:cstheme="minorHAnsi"/>
          <w:sz w:val="20"/>
          <w:szCs w:val="20"/>
        </w:rPr>
        <w:t xml:space="preserve">non rispettasse gli impegni e gli obblighi </w:t>
      </w:r>
      <w:r w:rsidR="00D62159" w:rsidRPr="00E30104">
        <w:rPr>
          <w:rFonts w:cstheme="minorHAnsi"/>
          <w:sz w:val="20"/>
          <w:szCs w:val="20"/>
        </w:rPr>
        <w:t xml:space="preserve">di cui alle lettere c) e d) del precedente comma </w:t>
      </w:r>
      <w:r w:rsidRPr="00E30104">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4C53D7A" w14:textId="330478A6" w:rsidR="001030F3" w:rsidRDefault="00D96156" w:rsidP="003141DA">
      <w:pPr>
        <w:pStyle w:val="Titolo1"/>
        <w:keepNext w:val="0"/>
        <w:keepLines w:val="0"/>
        <w:widowControl w:val="0"/>
        <w:rPr>
          <w:rFonts w:cstheme="minorHAnsi"/>
          <w:sz w:val="20"/>
          <w:szCs w:val="20"/>
        </w:rPr>
      </w:pPr>
      <w:bookmarkStart w:id="70" w:name="_Toc473040173"/>
      <w:r w:rsidRPr="00AB038F">
        <w:rPr>
          <w:rStyle w:val="Collegamentoipertestuale"/>
          <w:rFonts w:cstheme="minorHAnsi"/>
          <w:i/>
          <w:color w:val="E36C0A" w:themeColor="accent6" w:themeShade="BF"/>
          <w:sz w:val="20"/>
          <w:szCs w:val="20"/>
        </w:rPr>
        <w:t xml:space="preserve"> </w:t>
      </w:r>
    </w:p>
    <w:bookmarkEnd w:id="70"/>
    <w:p w14:paraId="35CC3B72" w14:textId="77777777" w:rsidR="00CF53C9" w:rsidRPr="00E30104" w:rsidRDefault="00833EA8" w:rsidP="00EA50C4">
      <w:pPr>
        <w:widowControl w:val="0"/>
        <w:rPr>
          <w:rFonts w:cstheme="minorHAnsi"/>
          <w:sz w:val="20"/>
          <w:szCs w:val="20"/>
        </w:rPr>
      </w:pPr>
      <w:r w:rsidRPr="00E30104">
        <w:rPr>
          <w:rFonts w:cstheme="minorHAnsi"/>
          <w:sz w:val="20"/>
          <w:szCs w:val="20"/>
        </w:rPr>
        <w:t>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E30104" w14:paraId="1ABF697C" w14:textId="77777777" w:rsidTr="002C0E1A">
        <w:trPr>
          <w:cantSplit/>
          <w:trHeight w:hRule="exact" w:val="1332"/>
        </w:trPr>
        <w:tc>
          <w:tcPr>
            <w:tcW w:w="4820" w:type="dxa"/>
            <w:vAlign w:val="center"/>
          </w:tcPr>
          <w:p w14:paraId="77114D3E" w14:textId="77777777" w:rsidR="005F4DB6" w:rsidRPr="00E30104" w:rsidRDefault="006B35C4" w:rsidP="00EA50C4">
            <w:pPr>
              <w:rPr>
                <w:rFonts w:cstheme="minorHAnsi"/>
                <w:b/>
                <w:sz w:val="20"/>
                <w:szCs w:val="20"/>
              </w:rPr>
            </w:pPr>
            <w:r w:rsidRPr="00E30104">
              <w:rPr>
                <w:rFonts w:cstheme="minorHAnsi"/>
                <w:b/>
                <w:sz w:val="20"/>
                <w:szCs w:val="20"/>
              </w:rPr>
              <w:t>Sogei S.p.A.</w:t>
            </w:r>
          </w:p>
          <w:p w14:paraId="6DCD32A4" w14:textId="77777777" w:rsidR="006B35C4" w:rsidRPr="00E30104" w:rsidRDefault="006B35C4" w:rsidP="00EA50C4">
            <w:pPr>
              <w:rPr>
                <w:rFonts w:cstheme="minorHAnsi"/>
                <w:sz w:val="20"/>
                <w:szCs w:val="20"/>
              </w:rPr>
            </w:pPr>
            <w:r w:rsidRPr="00E30104">
              <w:rPr>
                <w:rFonts w:cstheme="minorHAnsi"/>
                <w:sz w:val="20"/>
                <w:szCs w:val="20"/>
              </w:rPr>
              <w:t>-----------------------------------</w:t>
            </w:r>
          </w:p>
          <w:p w14:paraId="741CA5CD" w14:textId="77777777" w:rsidR="00833EA8" w:rsidRPr="00E30104" w:rsidRDefault="00BF29BE" w:rsidP="00BF29BE">
            <w:pPr>
              <w:pStyle w:val="comma"/>
              <w:widowControl w:val="0"/>
              <w:numPr>
                <w:ilvl w:val="0"/>
                <w:numId w:val="0"/>
              </w:numPr>
              <w:rPr>
                <w:rFonts w:cstheme="minorHAnsi"/>
                <w:sz w:val="20"/>
                <w:szCs w:val="20"/>
              </w:rPr>
            </w:pPr>
            <w:r w:rsidRPr="00E30104">
              <w:rPr>
                <w:rFonts w:cstheme="minorHAnsi"/>
                <w:sz w:val="20"/>
                <w:szCs w:val="20"/>
              </w:rPr>
              <w:t xml:space="preserve">  </w:t>
            </w:r>
            <w:r w:rsidR="00CF53C9" w:rsidRPr="00E30104">
              <w:rPr>
                <w:rFonts w:cstheme="minorHAnsi"/>
                <w:sz w:val="20"/>
                <w:szCs w:val="20"/>
              </w:rPr>
              <w:t>__________________________</w:t>
            </w:r>
          </w:p>
        </w:tc>
        <w:tc>
          <w:tcPr>
            <w:tcW w:w="4677" w:type="dxa"/>
          </w:tcPr>
          <w:p w14:paraId="0A119CCA" w14:textId="77777777" w:rsidR="003F7EC7" w:rsidRPr="00E30104" w:rsidRDefault="003F7EC7" w:rsidP="00EA50C4">
            <w:pPr>
              <w:pStyle w:val="comma"/>
              <w:widowControl w:val="0"/>
              <w:numPr>
                <w:ilvl w:val="0"/>
                <w:numId w:val="0"/>
              </w:numPr>
              <w:jc w:val="left"/>
              <w:rPr>
                <w:rFonts w:cstheme="minorHAnsi"/>
                <w:sz w:val="20"/>
                <w:szCs w:val="20"/>
              </w:rPr>
            </w:pPr>
          </w:p>
          <w:p w14:paraId="60B8B9D6" w14:textId="77777777" w:rsidR="00BF29BE" w:rsidRPr="00E30104" w:rsidRDefault="00BF29BE" w:rsidP="00EA50C4">
            <w:pPr>
              <w:pStyle w:val="comma"/>
              <w:widowControl w:val="0"/>
              <w:numPr>
                <w:ilvl w:val="0"/>
                <w:numId w:val="0"/>
              </w:numPr>
              <w:jc w:val="left"/>
              <w:rPr>
                <w:rFonts w:cstheme="minorHAnsi"/>
                <w:sz w:val="20"/>
                <w:szCs w:val="20"/>
              </w:rPr>
            </w:pPr>
          </w:p>
          <w:p w14:paraId="29BE3962" w14:textId="77777777" w:rsidR="00833EA8" w:rsidRPr="00E30104" w:rsidRDefault="006B35C4" w:rsidP="00EA50C4">
            <w:pPr>
              <w:pStyle w:val="comma"/>
              <w:widowControl w:val="0"/>
              <w:numPr>
                <w:ilvl w:val="0"/>
                <w:numId w:val="0"/>
              </w:numPr>
              <w:jc w:val="left"/>
              <w:rPr>
                <w:rFonts w:cstheme="minorHAnsi"/>
                <w:sz w:val="20"/>
                <w:szCs w:val="20"/>
              </w:rPr>
            </w:pPr>
            <w:r w:rsidRPr="00E30104">
              <w:rPr>
                <w:rFonts w:cstheme="minorHAnsi"/>
                <w:sz w:val="20"/>
                <w:szCs w:val="20"/>
              </w:rPr>
              <w:t>{Ragione Sociale}</w:t>
            </w:r>
            <w:r w:rsidR="005F4DB6" w:rsidRPr="00E30104">
              <w:rPr>
                <w:rFonts w:cstheme="minorHAnsi"/>
                <w:sz w:val="20"/>
                <w:szCs w:val="20"/>
              </w:rPr>
              <w:t xml:space="preserve"> </w:t>
            </w:r>
            <w:r w:rsidRPr="00E30104">
              <w:rPr>
                <w:rFonts w:cstheme="minorHAnsi"/>
                <w:sz w:val="20"/>
                <w:szCs w:val="20"/>
              </w:rPr>
              <w:t>per accettazione</w:t>
            </w:r>
            <w:r w:rsidR="005F4DB6" w:rsidRPr="00E30104">
              <w:rPr>
                <w:rFonts w:cstheme="minorHAnsi"/>
                <w:sz w:val="20"/>
                <w:szCs w:val="20"/>
              </w:rPr>
              <w:t xml:space="preserve"> </w:t>
            </w:r>
          </w:p>
          <w:p w14:paraId="01AC3AFF" w14:textId="77777777" w:rsidR="005F4DB6" w:rsidRPr="00E30104" w:rsidRDefault="005F4DB6" w:rsidP="00EA50C4">
            <w:pPr>
              <w:pStyle w:val="comma"/>
              <w:widowControl w:val="0"/>
              <w:numPr>
                <w:ilvl w:val="0"/>
                <w:numId w:val="0"/>
              </w:numPr>
              <w:jc w:val="left"/>
              <w:rPr>
                <w:rFonts w:cstheme="minorHAnsi"/>
                <w:sz w:val="20"/>
                <w:szCs w:val="20"/>
              </w:rPr>
            </w:pPr>
          </w:p>
          <w:p w14:paraId="47600CAC" w14:textId="77777777" w:rsidR="002C0E1A" w:rsidRPr="00E30104" w:rsidRDefault="002C0E1A" w:rsidP="00EA50C4">
            <w:pPr>
              <w:pStyle w:val="comma"/>
              <w:widowControl w:val="0"/>
              <w:numPr>
                <w:ilvl w:val="0"/>
                <w:numId w:val="0"/>
              </w:numPr>
              <w:jc w:val="left"/>
              <w:rPr>
                <w:rFonts w:cstheme="minorHAnsi"/>
                <w:sz w:val="20"/>
                <w:szCs w:val="20"/>
              </w:rPr>
            </w:pPr>
            <w:r w:rsidRPr="00E30104">
              <w:rPr>
                <w:rFonts w:cstheme="minorHAnsi"/>
                <w:sz w:val="20"/>
                <w:szCs w:val="20"/>
              </w:rPr>
              <w:t>-----------------------------------</w:t>
            </w:r>
          </w:p>
          <w:p w14:paraId="4AD2F9A1" w14:textId="77777777" w:rsidR="002C0E1A" w:rsidRPr="00E30104" w:rsidRDefault="002C0E1A" w:rsidP="00EA50C4">
            <w:pPr>
              <w:pStyle w:val="comma"/>
              <w:widowControl w:val="0"/>
              <w:numPr>
                <w:ilvl w:val="0"/>
                <w:numId w:val="0"/>
              </w:numPr>
              <w:ind w:left="142"/>
              <w:jc w:val="left"/>
              <w:rPr>
                <w:rFonts w:cstheme="minorHAnsi"/>
                <w:sz w:val="20"/>
                <w:szCs w:val="20"/>
              </w:rPr>
            </w:pPr>
          </w:p>
        </w:tc>
      </w:tr>
    </w:tbl>
    <w:p w14:paraId="3C3E8547" w14:textId="02DD7FB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 xml:space="preserve">Per specifica approvazione, ai sensi </w:t>
      </w:r>
      <w:r w:rsidR="00E516A1" w:rsidRPr="00E30104">
        <w:rPr>
          <w:rFonts w:cstheme="minorHAnsi"/>
          <w:sz w:val="20"/>
          <w:szCs w:val="20"/>
        </w:rPr>
        <w:t>degli artt</w:t>
      </w:r>
      <w:r w:rsidRPr="00E30104">
        <w:rPr>
          <w:rFonts w:cstheme="minorHAnsi"/>
          <w:sz w:val="20"/>
          <w:szCs w:val="20"/>
        </w:rPr>
        <w:t xml:space="preserve">. 1341 </w:t>
      </w:r>
      <w:r w:rsidR="00E516A1" w:rsidRPr="00E30104">
        <w:rPr>
          <w:rFonts w:cstheme="minorHAnsi"/>
          <w:sz w:val="20"/>
          <w:szCs w:val="20"/>
        </w:rPr>
        <w:t xml:space="preserve">e 1342 </w:t>
      </w:r>
      <w:r w:rsidRPr="00E30104">
        <w:rPr>
          <w:rFonts w:cstheme="minorHAnsi"/>
          <w:sz w:val="20"/>
          <w:szCs w:val="20"/>
        </w:rPr>
        <w:t xml:space="preserve">c.c., delle clausole di cui agli artt. </w:t>
      </w:r>
      <w:r w:rsidR="009D19AD" w:rsidRPr="00E30104">
        <w:rPr>
          <w:rFonts w:cstheme="minorHAnsi"/>
          <w:sz w:val="20"/>
          <w:szCs w:val="20"/>
        </w:rPr>
        <w:t>n.</w:t>
      </w:r>
      <w:r w:rsidR="003C63AC" w:rsidRPr="00E30104">
        <w:rPr>
          <w:rFonts w:cstheme="minorHAnsi"/>
          <w:sz w:val="20"/>
          <w:szCs w:val="20"/>
        </w:rPr>
        <w:t xml:space="preserve"> 3 (Durata) </w:t>
      </w:r>
      <w:r w:rsidR="009D19AD" w:rsidRPr="00E30104">
        <w:rPr>
          <w:rFonts w:cstheme="minorHAnsi"/>
          <w:sz w:val="20"/>
          <w:szCs w:val="20"/>
        </w:rPr>
        <w:t xml:space="preserve">4 (Integrazione e riduzione della fornitura); </w:t>
      </w:r>
      <w:r w:rsidRPr="00E30104">
        <w:rPr>
          <w:rFonts w:cstheme="minorHAnsi"/>
          <w:sz w:val="20"/>
          <w:szCs w:val="20"/>
        </w:rPr>
        <w:t>n.</w:t>
      </w:r>
      <w:r w:rsidR="009D19AD" w:rsidRPr="00E30104">
        <w:rPr>
          <w:rFonts w:cstheme="minorHAnsi"/>
          <w:sz w:val="20"/>
          <w:szCs w:val="20"/>
        </w:rPr>
        <w:t xml:space="preserve"> </w:t>
      </w:r>
      <w:r w:rsidR="003C63AC" w:rsidRPr="00E30104">
        <w:rPr>
          <w:rFonts w:cstheme="minorHAnsi"/>
          <w:sz w:val="20"/>
          <w:szCs w:val="20"/>
        </w:rPr>
        <w:t>6 (Oneri e incombenze a carico del fornitore</w:t>
      </w:r>
      <w:r w:rsidR="003F7EC7" w:rsidRPr="00E30104">
        <w:rPr>
          <w:rFonts w:cstheme="minorHAnsi"/>
          <w:sz w:val="20"/>
          <w:szCs w:val="20"/>
        </w:rPr>
        <w:t xml:space="preserve"> per i beni</w:t>
      </w:r>
      <w:r w:rsidR="003C63AC" w:rsidRPr="00E30104">
        <w:rPr>
          <w:rFonts w:cstheme="minorHAnsi"/>
          <w:sz w:val="20"/>
          <w:szCs w:val="20"/>
        </w:rPr>
        <w:t>) 7</w:t>
      </w:r>
      <w:r w:rsidR="009D19AD" w:rsidRPr="00E30104">
        <w:rPr>
          <w:rFonts w:cstheme="minorHAnsi"/>
          <w:sz w:val="20"/>
          <w:szCs w:val="20"/>
        </w:rPr>
        <w:t>a</w:t>
      </w:r>
      <w:r w:rsidRPr="00E30104">
        <w:rPr>
          <w:rFonts w:cstheme="minorHAnsi"/>
          <w:sz w:val="20"/>
          <w:szCs w:val="20"/>
        </w:rPr>
        <w:t xml:space="preserve"> (</w:t>
      </w:r>
      <w:r w:rsidR="00CF53C9" w:rsidRPr="00E30104">
        <w:rPr>
          <w:rFonts w:cstheme="minorHAnsi"/>
          <w:sz w:val="20"/>
          <w:szCs w:val="20"/>
        </w:rPr>
        <w:t>Servizi di consegna, installazione, attivazione e attività connesse</w:t>
      </w:r>
      <w:r w:rsidR="00F32D88" w:rsidRPr="00E30104">
        <w:rPr>
          <w:rFonts w:cstheme="minorHAnsi"/>
          <w:sz w:val="20"/>
          <w:szCs w:val="20"/>
        </w:rPr>
        <w:t>, ove applicabile</w:t>
      </w:r>
      <w:r w:rsidRPr="00E30104">
        <w:rPr>
          <w:rFonts w:cstheme="minorHAnsi"/>
          <w:sz w:val="20"/>
          <w:szCs w:val="20"/>
        </w:rPr>
        <w:t xml:space="preserve">); </w:t>
      </w:r>
      <w:r w:rsidR="00CD21DF" w:rsidRPr="00E30104">
        <w:rPr>
          <w:rFonts w:cstheme="minorHAnsi"/>
          <w:sz w:val="20"/>
          <w:szCs w:val="20"/>
        </w:rPr>
        <w:t xml:space="preserve">n. </w:t>
      </w:r>
      <w:r w:rsidR="00F32D88" w:rsidRPr="00E30104">
        <w:rPr>
          <w:rFonts w:cstheme="minorHAnsi"/>
          <w:sz w:val="20"/>
          <w:szCs w:val="20"/>
        </w:rPr>
        <w:t>8 (</w:t>
      </w:r>
      <w:r w:rsidR="003F7EC7" w:rsidRPr="00E30104">
        <w:rPr>
          <w:rFonts w:cstheme="minorHAnsi"/>
          <w:sz w:val="20"/>
          <w:szCs w:val="20"/>
        </w:rPr>
        <w:t>Oneri e incombenze a carico del fornitore  per i servizi); 9 Manutenzione Software (ove presente); 10 (</w:t>
      </w:r>
      <w:r w:rsidR="00F32D88" w:rsidRPr="00E30104">
        <w:rPr>
          <w:rFonts w:cstheme="minorHAnsi"/>
          <w:sz w:val="20"/>
          <w:szCs w:val="20"/>
        </w:rPr>
        <w:t>Garanzie); 1</w:t>
      </w:r>
      <w:r w:rsidR="003F7EC7" w:rsidRPr="00E30104">
        <w:rPr>
          <w:rFonts w:cstheme="minorHAnsi"/>
          <w:sz w:val="20"/>
          <w:szCs w:val="20"/>
        </w:rPr>
        <w:t>1</w:t>
      </w:r>
      <w:r w:rsidR="00CD21DF" w:rsidRPr="00E30104">
        <w:rPr>
          <w:rFonts w:cstheme="minorHAnsi"/>
          <w:sz w:val="20"/>
          <w:szCs w:val="20"/>
        </w:rPr>
        <w:t xml:space="preserve"> </w:t>
      </w:r>
      <w:r w:rsidR="00F32D88" w:rsidRPr="00E30104">
        <w:rPr>
          <w:rFonts w:cstheme="minorHAnsi"/>
          <w:sz w:val="20"/>
          <w:szCs w:val="20"/>
        </w:rPr>
        <w:t>(livelli di servizio), 1</w:t>
      </w:r>
      <w:r w:rsidR="003F7EC7" w:rsidRPr="00E30104">
        <w:rPr>
          <w:rFonts w:cstheme="minorHAnsi"/>
          <w:sz w:val="20"/>
          <w:szCs w:val="20"/>
        </w:rPr>
        <w:t>2</w:t>
      </w:r>
      <w:r w:rsidR="00F32D88" w:rsidRPr="00E30104">
        <w:rPr>
          <w:rFonts w:cstheme="minorHAnsi"/>
          <w:sz w:val="20"/>
          <w:szCs w:val="20"/>
        </w:rPr>
        <w:t xml:space="preserve"> </w:t>
      </w:r>
      <w:r w:rsidR="00CD21DF" w:rsidRPr="00E30104">
        <w:rPr>
          <w:rFonts w:cstheme="minorHAnsi"/>
          <w:sz w:val="20"/>
          <w:szCs w:val="20"/>
        </w:rPr>
        <w:t xml:space="preserve">(Verifica di conformità); </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3</w:t>
      </w:r>
      <w:r w:rsidR="00726B7B" w:rsidRPr="00E30104">
        <w:rPr>
          <w:rFonts w:cstheme="minorHAnsi"/>
          <w:sz w:val="20"/>
          <w:szCs w:val="20"/>
        </w:rPr>
        <w:t xml:space="preserve"> </w:t>
      </w:r>
      <w:r w:rsidRPr="00E30104">
        <w:rPr>
          <w:rFonts w:cstheme="minorHAnsi"/>
          <w:sz w:val="20"/>
          <w:szCs w:val="20"/>
        </w:rPr>
        <w:t xml:space="preserve">(Penali); </w:t>
      </w:r>
      <w:r w:rsidR="00BD3F8E" w:rsidRPr="00E30104">
        <w:rPr>
          <w:rFonts w:cstheme="minorHAnsi"/>
          <w:sz w:val="20"/>
          <w:szCs w:val="20"/>
        </w:rPr>
        <w:t>n.</w:t>
      </w:r>
      <w:r w:rsidR="003F7EC7" w:rsidRPr="00E30104">
        <w:rPr>
          <w:rFonts w:cstheme="minorHAnsi"/>
          <w:sz w:val="20"/>
          <w:szCs w:val="20"/>
        </w:rPr>
        <w:t xml:space="preserve"> 15</w:t>
      </w:r>
      <w:r w:rsidR="00726B7B" w:rsidRPr="00E30104">
        <w:rPr>
          <w:rFonts w:cstheme="minorHAnsi"/>
          <w:sz w:val="20"/>
          <w:szCs w:val="20"/>
        </w:rPr>
        <w:t xml:space="preserve"> </w:t>
      </w:r>
      <w:r w:rsidR="00BD3F8E" w:rsidRPr="00E30104">
        <w:rPr>
          <w:rFonts w:cstheme="minorHAnsi"/>
          <w:sz w:val="20"/>
          <w:szCs w:val="20"/>
        </w:rPr>
        <w:t>(fatturazione e modalità di pagamento);</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7</w:t>
      </w:r>
      <w:r w:rsidR="00726B7B" w:rsidRPr="00E30104">
        <w:rPr>
          <w:rFonts w:cstheme="minorHAnsi"/>
          <w:sz w:val="20"/>
          <w:szCs w:val="20"/>
        </w:rPr>
        <w:t xml:space="preserve"> </w:t>
      </w:r>
      <w:r w:rsidRPr="00E30104">
        <w:rPr>
          <w:rFonts w:cstheme="minorHAnsi"/>
          <w:sz w:val="20"/>
          <w:szCs w:val="20"/>
        </w:rPr>
        <w:t>(</w:t>
      </w:r>
      <w:r w:rsidR="00CF53C9" w:rsidRPr="00E30104">
        <w:rPr>
          <w:rFonts w:cstheme="minorHAnsi"/>
          <w:sz w:val="20"/>
          <w:szCs w:val="20"/>
        </w:rPr>
        <w:t>Danni, Responsabilità Civile E Polizza Assicurativa</w:t>
      </w:r>
      <w:r w:rsidRPr="00E30104">
        <w:rPr>
          <w:rFonts w:cstheme="minorHAnsi"/>
          <w:sz w:val="20"/>
          <w:szCs w:val="20"/>
        </w:rPr>
        <w:t xml:space="preserve">); </w:t>
      </w:r>
      <w:r w:rsidR="00F339A7"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8</w:t>
      </w:r>
      <w:r w:rsidR="00726B7B" w:rsidRPr="00E30104">
        <w:rPr>
          <w:rFonts w:cstheme="minorHAnsi"/>
          <w:sz w:val="20"/>
          <w:szCs w:val="20"/>
        </w:rPr>
        <w:t xml:space="preserve"> </w:t>
      </w:r>
      <w:r w:rsidR="00F339A7" w:rsidRPr="00E30104">
        <w:rPr>
          <w:rFonts w:cstheme="minorHAnsi"/>
          <w:sz w:val="20"/>
          <w:szCs w:val="20"/>
        </w:rPr>
        <w:t xml:space="preserve">(Recesso); </w:t>
      </w:r>
      <w:r w:rsidR="00BD3F8E"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9</w:t>
      </w:r>
      <w:r w:rsidR="00726B7B" w:rsidRPr="00E30104">
        <w:rPr>
          <w:rFonts w:cstheme="minorHAnsi"/>
          <w:sz w:val="20"/>
          <w:szCs w:val="20"/>
        </w:rPr>
        <w:t xml:space="preserve"> </w:t>
      </w:r>
      <w:r w:rsidR="00BD3F8E" w:rsidRPr="00E30104">
        <w:rPr>
          <w:rFonts w:cstheme="minorHAnsi"/>
          <w:sz w:val="20"/>
          <w:szCs w:val="20"/>
        </w:rPr>
        <w:t xml:space="preserve">(Risoluzione); </w:t>
      </w:r>
      <w:r w:rsidR="00255811" w:rsidRPr="00E30104">
        <w:rPr>
          <w:rFonts w:cstheme="minorHAnsi"/>
          <w:sz w:val="20"/>
          <w:szCs w:val="20"/>
        </w:rPr>
        <w:t xml:space="preserve">n. </w:t>
      </w:r>
      <w:r w:rsidR="00726B7B" w:rsidRPr="00E30104">
        <w:rPr>
          <w:rFonts w:cstheme="minorHAnsi"/>
          <w:sz w:val="20"/>
          <w:szCs w:val="20"/>
        </w:rPr>
        <w:t xml:space="preserve">18 </w:t>
      </w:r>
      <w:r w:rsidR="00255811" w:rsidRPr="00E30104">
        <w:rPr>
          <w:rFonts w:cstheme="minorHAnsi"/>
          <w:sz w:val="20"/>
          <w:szCs w:val="20"/>
        </w:rPr>
        <w:t xml:space="preserve">(Subingresso nel contratto); </w:t>
      </w:r>
      <w:r w:rsidR="00F863EF" w:rsidRPr="00E30104">
        <w:rPr>
          <w:rFonts w:cstheme="minorHAnsi"/>
          <w:sz w:val="20"/>
          <w:szCs w:val="20"/>
        </w:rPr>
        <w:t>n.</w:t>
      </w:r>
      <w:r w:rsidR="003F7EC7" w:rsidRPr="00E30104">
        <w:rPr>
          <w:rFonts w:cstheme="minorHAnsi"/>
          <w:sz w:val="20"/>
          <w:szCs w:val="20"/>
        </w:rPr>
        <w:t xml:space="preserve"> 21</w:t>
      </w:r>
      <w:r w:rsidR="00726B7B" w:rsidRPr="00E30104">
        <w:rPr>
          <w:rFonts w:cstheme="minorHAnsi"/>
          <w:sz w:val="20"/>
          <w:szCs w:val="20"/>
        </w:rPr>
        <w:t xml:space="preserve"> </w:t>
      </w:r>
      <w:r w:rsidR="00F863EF" w:rsidRPr="00E30104">
        <w:rPr>
          <w:rFonts w:cstheme="minorHAnsi"/>
          <w:sz w:val="20"/>
          <w:szCs w:val="20"/>
        </w:rPr>
        <w:t>(Divieto di cessione del Contratto e cessione del credito); n. 2</w:t>
      </w:r>
      <w:r w:rsidR="00A23703" w:rsidRPr="00E30104">
        <w:rPr>
          <w:rFonts w:cstheme="minorHAnsi"/>
          <w:sz w:val="20"/>
          <w:szCs w:val="20"/>
        </w:rPr>
        <w:t>2</w:t>
      </w:r>
      <w:r w:rsidR="00F863EF" w:rsidRPr="00E30104">
        <w:rPr>
          <w:rFonts w:cstheme="minorHAnsi"/>
          <w:sz w:val="20"/>
          <w:szCs w:val="20"/>
        </w:rPr>
        <w:t xml:space="preserve"> (Brevetti</w:t>
      </w:r>
      <w:r w:rsidR="00C63C6E" w:rsidRPr="00E30104">
        <w:rPr>
          <w:rFonts w:cstheme="minorHAnsi"/>
          <w:sz w:val="20"/>
          <w:szCs w:val="20"/>
        </w:rPr>
        <w:t xml:space="preserve">, </w:t>
      </w:r>
      <w:r w:rsidR="00F863EF" w:rsidRPr="00E30104">
        <w:rPr>
          <w:rFonts w:cstheme="minorHAnsi"/>
          <w:sz w:val="20"/>
          <w:szCs w:val="20"/>
        </w:rPr>
        <w:t>diritti d’autore</w:t>
      </w:r>
      <w:r w:rsidR="00C63C6E" w:rsidRPr="00E30104">
        <w:rPr>
          <w:rFonts w:cstheme="minorHAnsi"/>
          <w:sz w:val="20"/>
          <w:szCs w:val="20"/>
        </w:rPr>
        <w:t xml:space="preserve"> e manleva</w:t>
      </w:r>
      <w:r w:rsidR="00F863EF" w:rsidRPr="00E30104">
        <w:rPr>
          <w:rFonts w:cstheme="minorHAnsi"/>
          <w:sz w:val="20"/>
          <w:szCs w:val="20"/>
        </w:rPr>
        <w:t>); n.</w:t>
      </w:r>
      <w:r w:rsidR="00A23703" w:rsidRPr="00E30104">
        <w:rPr>
          <w:rFonts w:cstheme="minorHAnsi"/>
          <w:sz w:val="20"/>
          <w:szCs w:val="20"/>
        </w:rPr>
        <w:t xml:space="preserve">23 </w:t>
      </w:r>
      <w:r w:rsidR="00F863EF" w:rsidRPr="00E30104">
        <w:rPr>
          <w:rFonts w:cstheme="minorHAnsi"/>
          <w:sz w:val="20"/>
          <w:szCs w:val="20"/>
        </w:rPr>
        <w:t>(Obblighi di riservatezza</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24 </w:t>
      </w:r>
      <w:r w:rsidRPr="00E30104">
        <w:rPr>
          <w:rFonts w:cstheme="minorHAnsi"/>
          <w:sz w:val="20"/>
          <w:szCs w:val="20"/>
        </w:rPr>
        <w:t>(Obblighi in tema di tracciabilità dei flussi finanziari);</w:t>
      </w:r>
      <w:r w:rsidR="00093793" w:rsidRPr="00E30104">
        <w:rPr>
          <w:rFonts w:cstheme="minorHAnsi"/>
          <w:sz w:val="20"/>
          <w:szCs w:val="20"/>
        </w:rPr>
        <w:t xml:space="preserve">n. 26 (Osservanza delle norme previdenziali e di sicurezza); </w:t>
      </w:r>
      <w:r w:rsidR="00F339A7" w:rsidRPr="00E30104">
        <w:rPr>
          <w:rFonts w:cstheme="minorHAnsi"/>
          <w:sz w:val="20"/>
          <w:szCs w:val="20"/>
        </w:rPr>
        <w:t>n.</w:t>
      </w:r>
      <w:r w:rsidR="00A23703" w:rsidRPr="00E30104">
        <w:rPr>
          <w:rFonts w:cstheme="minorHAnsi"/>
          <w:sz w:val="20"/>
          <w:szCs w:val="20"/>
        </w:rPr>
        <w:t xml:space="preserve">27 </w:t>
      </w:r>
      <w:r w:rsidR="00F339A7" w:rsidRPr="00E30104">
        <w:rPr>
          <w:rFonts w:cstheme="minorHAnsi"/>
          <w:sz w:val="20"/>
          <w:szCs w:val="20"/>
        </w:rPr>
        <w:t>(Obblighi relativi al Codice Etico</w:t>
      </w:r>
      <w:r w:rsidR="006B286D" w:rsidRPr="00E30104">
        <w:rPr>
          <w:rFonts w:cstheme="minorHAnsi"/>
          <w:sz w:val="20"/>
          <w:szCs w:val="20"/>
        </w:rPr>
        <w:t xml:space="preserve"> e al Piano Triennale </w:t>
      </w:r>
      <w:r w:rsidR="00300016" w:rsidRPr="00E30104">
        <w:rPr>
          <w:rFonts w:cstheme="minorHAnsi"/>
          <w:sz w:val="20"/>
          <w:szCs w:val="20"/>
        </w:rPr>
        <w:t xml:space="preserve">per la </w:t>
      </w:r>
      <w:r w:rsidR="006B286D" w:rsidRPr="00E30104">
        <w:rPr>
          <w:rFonts w:cstheme="minorHAnsi"/>
          <w:sz w:val="20"/>
          <w:szCs w:val="20"/>
        </w:rPr>
        <w:t xml:space="preserve">prevenzione della </w:t>
      </w:r>
      <w:r w:rsidR="00300016" w:rsidRPr="00E30104">
        <w:rPr>
          <w:rFonts w:cstheme="minorHAnsi"/>
          <w:sz w:val="20"/>
          <w:szCs w:val="20"/>
        </w:rPr>
        <w:t>c</w:t>
      </w:r>
      <w:r w:rsidR="006B286D" w:rsidRPr="00E30104">
        <w:rPr>
          <w:rFonts w:cstheme="minorHAnsi"/>
          <w:sz w:val="20"/>
          <w:szCs w:val="20"/>
        </w:rPr>
        <w:t>orruzione</w:t>
      </w:r>
      <w:r w:rsidR="00300016" w:rsidRPr="00E30104">
        <w:rPr>
          <w:rFonts w:cstheme="minorHAnsi"/>
          <w:sz w:val="20"/>
          <w:szCs w:val="20"/>
        </w:rPr>
        <w:t xml:space="preserve"> e della trasparenza</w:t>
      </w:r>
      <w:r w:rsidR="00F339A7" w:rsidRPr="00E30104">
        <w:rPr>
          <w:rFonts w:cstheme="minorHAnsi"/>
          <w:sz w:val="20"/>
          <w:szCs w:val="20"/>
        </w:rPr>
        <w:t xml:space="preserve">); n. </w:t>
      </w:r>
      <w:r w:rsidR="00A23703" w:rsidRPr="00E30104">
        <w:rPr>
          <w:rFonts w:cstheme="minorHAnsi"/>
          <w:sz w:val="20"/>
          <w:szCs w:val="20"/>
        </w:rPr>
        <w:t xml:space="preserve">30 </w:t>
      </w:r>
      <w:r w:rsidR="00F339A7" w:rsidRPr="00E30104">
        <w:rPr>
          <w:rFonts w:cstheme="minorHAnsi"/>
          <w:sz w:val="20"/>
          <w:szCs w:val="20"/>
        </w:rPr>
        <w:t>(</w:t>
      </w:r>
      <w:r w:rsidR="00F32D88" w:rsidRPr="00E30104">
        <w:rPr>
          <w:rFonts w:cstheme="minorHAnsi"/>
          <w:sz w:val="20"/>
          <w:szCs w:val="20"/>
        </w:rPr>
        <w:t>Trattamento dei dati</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31 </w:t>
      </w:r>
      <w:r w:rsidRPr="00E30104">
        <w:rPr>
          <w:rFonts w:cstheme="minorHAnsi"/>
          <w:sz w:val="20"/>
          <w:szCs w:val="20"/>
        </w:rPr>
        <w:t>(Foro competente)</w:t>
      </w:r>
      <w:r w:rsidR="00255811" w:rsidRPr="00E30104">
        <w:rPr>
          <w:rFonts w:cstheme="minorHAnsi"/>
          <w:sz w:val="20"/>
          <w:szCs w:val="20"/>
        </w:rPr>
        <w:t>;</w:t>
      </w:r>
      <w:r w:rsidRPr="00E30104">
        <w:rPr>
          <w:rFonts w:cstheme="minorHAnsi"/>
          <w:sz w:val="20"/>
          <w:szCs w:val="20"/>
        </w:rPr>
        <w:t xml:space="preserve"> </w:t>
      </w:r>
      <w:r w:rsidR="00BD3F8E" w:rsidRPr="00E30104">
        <w:rPr>
          <w:rFonts w:cstheme="minorHAnsi"/>
          <w:sz w:val="20"/>
          <w:szCs w:val="20"/>
        </w:rPr>
        <w:t>n.</w:t>
      </w:r>
      <w:r w:rsidR="00F32D88" w:rsidRPr="00E30104">
        <w:rPr>
          <w:rFonts w:cstheme="minorHAnsi"/>
          <w:sz w:val="20"/>
          <w:szCs w:val="20"/>
        </w:rPr>
        <w:t xml:space="preserve"> </w:t>
      </w:r>
      <w:r w:rsidR="00A23703" w:rsidRPr="00E30104">
        <w:rPr>
          <w:rFonts w:cstheme="minorHAnsi"/>
          <w:sz w:val="20"/>
          <w:szCs w:val="20"/>
        </w:rPr>
        <w:t xml:space="preserve">33 </w:t>
      </w:r>
      <w:r w:rsidR="00F32D88" w:rsidRPr="00E30104">
        <w:rPr>
          <w:rFonts w:cstheme="minorHAnsi"/>
          <w:sz w:val="20"/>
          <w:szCs w:val="20"/>
        </w:rPr>
        <w:t>(trasparenza dei prezzi</w:t>
      </w:r>
      <w:r w:rsidR="003141DA">
        <w:rPr>
          <w:rFonts w:cstheme="minorHAnsi"/>
          <w:sz w:val="20"/>
          <w:szCs w:val="20"/>
        </w:rPr>
        <w:t>).</w:t>
      </w:r>
    </w:p>
    <w:p w14:paraId="458BB65B" w14:textId="77777777" w:rsidR="00833EA8" w:rsidRPr="00E30104" w:rsidRDefault="00833EA8" w:rsidP="00EA50C4">
      <w:pPr>
        <w:pStyle w:val="comma"/>
        <w:widowControl w:val="0"/>
        <w:numPr>
          <w:ilvl w:val="0"/>
          <w:numId w:val="0"/>
        </w:numPr>
        <w:ind w:left="499"/>
        <w:rPr>
          <w:rFonts w:cstheme="minorHAnsi"/>
          <w:sz w:val="20"/>
          <w:szCs w:val="20"/>
        </w:rPr>
      </w:pP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E30104" w14:paraId="3A44A406" w14:textId="77777777" w:rsidTr="002C0E1A">
        <w:trPr>
          <w:cantSplit/>
          <w:trHeight w:hRule="exact" w:val="1706"/>
        </w:trPr>
        <w:tc>
          <w:tcPr>
            <w:tcW w:w="5387" w:type="dxa"/>
            <w:tcBorders>
              <w:top w:val="single" w:sz="12" w:space="0" w:color="000080"/>
              <w:left w:val="nil"/>
              <w:bottom w:val="nil"/>
              <w:right w:val="nil"/>
            </w:tcBorders>
            <w:vAlign w:val="center"/>
          </w:tcPr>
          <w:p w14:paraId="1BDF986D" w14:textId="7777777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{Ragione Sociale}</w:t>
            </w:r>
          </w:p>
          <w:p w14:paraId="6BE75F7E" w14:textId="77777777" w:rsidR="002C0E1A"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per accettazione</w:t>
            </w:r>
          </w:p>
          <w:p w14:paraId="26475312" w14:textId="77777777" w:rsidR="002C0E1A" w:rsidRPr="00E30104" w:rsidRDefault="002C0E1A" w:rsidP="00EA50C4">
            <w:pPr>
              <w:pStyle w:val="comma"/>
              <w:widowControl w:val="0"/>
              <w:numPr>
                <w:ilvl w:val="0"/>
                <w:numId w:val="0"/>
              </w:numPr>
              <w:ind w:left="499"/>
              <w:rPr>
                <w:rFonts w:cstheme="minorHAnsi"/>
                <w:sz w:val="20"/>
                <w:szCs w:val="20"/>
              </w:rPr>
            </w:pPr>
          </w:p>
          <w:p w14:paraId="194A9B67" w14:textId="77777777" w:rsidR="00833EA8" w:rsidRPr="00E30104" w:rsidRDefault="002C0E1A" w:rsidP="00EA50C4">
            <w:pPr>
              <w:pStyle w:val="comma"/>
              <w:widowControl w:val="0"/>
              <w:numPr>
                <w:ilvl w:val="0"/>
                <w:numId w:val="0"/>
              </w:numPr>
              <w:ind w:left="499"/>
              <w:rPr>
                <w:rFonts w:cstheme="minorHAnsi"/>
                <w:sz w:val="20"/>
                <w:szCs w:val="20"/>
              </w:rPr>
            </w:pPr>
            <w:r w:rsidRPr="00E30104">
              <w:rPr>
                <w:rFonts w:cstheme="minorHAnsi"/>
                <w:sz w:val="20"/>
                <w:szCs w:val="20"/>
              </w:rPr>
              <w:t>-----------------------------------</w:t>
            </w:r>
          </w:p>
        </w:tc>
        <w:tc>
          <w:tcPr>
            <w:tcW w:w="5245" w:type="dxa"/>
            <w:tcBorders>
              <w:top w:val="single" w:sz="12" w:space="0" w:color="000080"/>
              <w:left w:val="nil"/>
              <w:bottom w:val="nil"/>
              <w:right w:val="nil"/>
            </w:tcBorders>
            <w:vAlign w:val="center"/>
          </w:tcPr>
          <w:p w14:paraId="5E388B4B" w14:textId="77777777" w:rsidR="00833EA8" w:rsidRPr="00E30104" w:rsidRDefault="00833EA8" w:rsidP="00EA50C4">
            <w:pPr>
              <w:pStyle w:val="comma"/>
              <w:widowControl w:val="0"/>
              <w:numPr>
                <w:ilvl w:val="0"/>
                <w:numId w:val="0"/>
              </w:numPr>
              <w:ind w:left="499"/>
              <w:rPr>
                <w:rFonts w:cstheme="minorHAnsi"/>
                <w:sz w:val="20"/>
                <w:szCs w:val="20"/>
              </w:rPr>
            </w:pPr>
          </w:p>
        </w:tc>
      </w:tr>
    </w:tbl>
    <w:p w14:paraId="7655439B" w14:textId="77777777" w:rsidR="00833EA8" w:rsidRPr="00E30104" w:rsidRDefault="00833EA8" w:rsidP="00EA50C4">
      <w:pPr>
        <w:pStyle w:val="comma"/>
        <w:widowControl w:val="0"/>
        <w:numPr>
          <w:ilvl w:val="0"/>
          <w:numId w:val="0"/>
        </w:numPr>
        <w:ind w:left="499" w:hanging="357"/>
        <w:rPr>
          <w:rFonts w:cstheme="minorHAnsi"/>
          <w:sz w:val="20"/>
          <w:szCs w:val="20"/>
        </w:rPr>
      </w:pPr>
    </w:p>
    <w:p w14:paraId="400F91D0" w14:textId="77777777" w:rsidR="00833EA8" w:rsidRPr="00E30104" w:rsidRDefault="00833EA8" w:rsidP="00EA50C4">
      <w:pPr>
        <w:pStyle w:val="comma"/>
        <w:widowControl w:val="0"/>
        <w:numPr>
          <w:ilvl w:val="0"/>
          <w:numId w:val="0"/>
        </w:numPr>
        <w:ind w:left="499" w:hanging="357"/>
        <w:rPr>
          <w:rFonts w:cstheme="minorHAnsi"/>
          <w:sz w:val="20"/>
          <w:szCs w:val="20"/>
        </w:rPr>
      </w:pPr>
    </w:p>
    <w:p w14:paraId="30599FD2" w14:textId="77777777" w:rsidR="00833EA8" w:rsidRPr="00E30104" w:rsidRDefault="00833EA8" w:rsidP="00EA50C4">
      <w:pPr>
        <w:pStyle w:val="comma"/>
        <w:widowControl w:val="0"/>
        <w:numPr>
          <w:ilvl w:val="0"/>
          <w:numId w:val="0"/>
        </w:numPr>
        <w:rPr>
          <w:rFonts w:cstheme="minorHAnsi"/>
          <w:sz w:val="20"/>
          <w:szCs w:val="20"/>
        </w:rPr>
      </w:pPr>
    </w:p>
    <w:sectPr w:rsidR="00833EA8" w:rsidRPr="00E30104" w:rsidSect="00F96D1C">
      <w:headerReference w:type="default" r:id="rId15"/>
      <w:footerReference w:type="default" r:id="rId16"/>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6C2B9" w14:textId="77777777" w:rsidR="00005988" w:rsidRDefault="00005988" w:rsidP="006836F5">
      <w:pPr>
        <w:spacing w:before="0" w:after="0"/>
      </w:pPr>
      <w:r>
        <w:separator/>
      </w:r>
    </w:p>
  </w:endnote>
  <w:endnote w:type="continuationSeparator" w:id="0">
    <w:p w14:paraId="6E182956" w14:textId="77777777" w:rsidR="00005988" w:rsidRDefault="00005988"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4F37" w14:textId="473E89E9" w:rsidR="00005988" w:rsidRPr="0008398B" w:rsidRDefault="00005988"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 xml:space="preserve">o: </w:t>
    </w:r>
    <w:r w:rsidRPr="00005988">
      <w:rPr>
        <w:rFonts w:ascii="Calibri" w:hAnsi="Calibri"/>
        <w:color w:val="808080"/>
        <w:sz w:val="16"/>
        <w:szCs w:val="16"/>
      </w:rPr>
      <w:t>Consip public</w:t>
    </w:r>
    <w:r>
      <w:rPr>
        <w:rFonts w:ascii="Calibri" w:hAnsi="Calibri"/>
        <w:color w:val="808080"/>
        <w:sz w:val="16"/>
        <w:szCs w:val="16"/>
      </w:rPr>
      <w:tab/>
      <w:t>20/12/2021</w:t>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3D241C">
      <w:rPr>
        <w:rFonts w:ascii="Calibri" w:hAnsi="Calibri"/>
        <w:noProof/>
        <w:color w:val="808080"/>
        <w:sz w:val="16"/>
        <w:szCs w:val="16"/>
      </w:rPr>
      <w:t>22</w:t>
    </w:r>
    <w:r w:rsidRPr="00DF0667">
      <w:rPr>
        <w:rFonts w:ascii="Calibri" w:hAnsi="Calibri"/>
        <w:color w:val="808080"/>
        <w:sz w:val="16"/>
        <w:szCs w:val="16"/>
      </w:rPr>
      <w:fldChar w:fldCharType="end"/>
    </w:r>
  </w:p>
  <w:p w14:paraId="1524BC36" w14:textId="77777777" w:rsidR="00005988" w:rsidRDefault="0000598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C8708" w14:textId="77777777" w:rsidR="00005988" w:rsidRDefault="00005988" w:rsidP="006836F5">
      <w:pPr>
        <w:spacing w:before="0" w:after="0"/>
      </w:pPr>
      <w:r>
        <w:separator/>
      </w:r>
    </w:p>
  </w:footnote>
  <w:footnote w:type="continuationSeparator" w:id="0">
    <w:p w14:paraId="73664F9F" w14:textId="77777777" w:rsidR="00005988" w:rsidRDefault="00005988"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F4A5" w14:textId="77777777" w:rsidR="00005988" w:rsidRDefault="00005988">
    <w:pPr>
      <w:pStyle w:val="Intestazione"/>
    </w:pPr>
    <w:r>
      <w:t>REPERTORIO N.</w:t>
    </w:r>
    <w:r>
      <w:tab/>
    </w:r>
    <w:r>
      <w:tab/>
    </w:r>
    <w:r w:rsidRPr="00635318">
      <w:rPr>
        <w:rFonts w:ascii="Arial" w:hAnsi="Arial"/>
        <w:i/>
        <w:noProof/>
        <w:spacing w:val="0"/>
        <w:sz w:val="20"/>
        <w:szCs w:val="20"/>
      </w:rPr>
      <w:drawing>
        <wp:inline distT="0" distB="0" distL="0" distR="0" wp14:anchorId="7E4E2A29" wp14:editId="3B13005A">
          <wp:extent cx="857250" cy="316523"/>
          <wp:effectExtent l="0" t="0" r="0" b="7620"/>
          <wp:docPr id="2" name="Immagine 2" descr="C:\Users\patrizia.bonardo\AppData\Local\Microsoft\Windows\INetCache\Content.Outlook\9SRQDHE7\Logo_Sogei_Firma_Viola.png" title="Logo Sog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izia.bonardo\AppData\Local\Microsoft\Windows\INetCache\Content.Outlook\9SRQDHE7\Logo_Sogei_Firma_Viol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567" cy="326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F26EAFC"/>
    <w:lvl w:ilvl="0">
      <w:start w:val="25"/>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9" w15:restartNumberingAfterBreak="0">
    <w:nsid w:val="032C4F1C"/>
    <w:multiLevelType w:val="hybridMultilevel"/>
    <w:tmpl w:val="698C8C9C"/>
    <w:lvl w:ilvl="0" w:tplc="BF6402E8">
      <w:start w:val="1"/>
      <w:numFmt w:val="decimal"/>
      <w:pStyle w:val="comma"/>
      <w:lvlText w:val="%1."/>
      <w:lvlJc w:val="left"/>
      <w:pPr>
        <w:ind w:left="1070" w:hanging="360"/>
      </w:pPr>
      <w:rPr>
        <w:rFonts w:hint="default"/>
        <w:b w:val="0"/>
        <w:i w:val="0"/>
        <w:strike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0"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2"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3" w15:restartNumberingAfterBreak="0">
    <w:nsid w:val="162F34FA"/>
    <w:multiLevelType w:val="hybridMultilevel"/>
    <w:tmpl w:val="57BAE96C"/>
    <w:lvl w:ilvl="0" w:tplc="0066A406">
      <w:start w:val="2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30A7EC2"/>
    <w:multiLevelType w:val="hybridMultilevel"/>
    <w:tmpl w:val="C48E28FC"/>
    <w:lvl w:ilvl="0" w:tplc="C7940C2C">
      <w:start w:val="1"/>
      <w:numFmt w:val="lowerLetter"/>
      <w:pStyle w:val="subcomma"/>
      <w:lvlText w:val="%1."/>
      <w:lvlJc w:val="left"/>
      <w:pPr>
        <w:ind w:left="2484" w:hanging="360"/>
      </w:pPr>
    </w:lvl>
    <w:lvl w:ilvl="1" w:tplc="04100019">
      <w:start w:val="1"/>
      <w:numFmt w:val="lowerLetter"/>
      <w:lvlText w:val="%2."/>
      <w:lvlJc w:val="left"/>
      <w:pPr>
        <w:ind w:left="3575" w:hanging="360"/>
      </w:pPr>
    </w:lvl>
    <w:lvl w:ilvl="2" w:tplc="0410001B" w:tentative="1">
      <w:start w:val="1"/>
      <w:numFmt w:val="lowerRoman"/>
      <w:lvlText w:val="%3."/>
      <w:lvlJc w:val="right"/>
      <w:pPr>
        <w:ind w:left="4295" w:hanging="180"/>
      </w:pPr>
    </w:lvl>
    <w:lvl w:ilvl="3" w:tplc="0410000F" w:tentative="1">
      <w:start w:val="1"/>
      <w:numFmt w:val="decimal"/>
      <w:lvlText w:val="%4."/>
      <w:lvlJc w:val="left"/>
      <w:pPr>
        <w:ind w:left="5015" w:hanging="360"/>
      </w:pPr>
    </w:lvl>
    <w:lvl w:ilvl="4" w:tplc="04100019" w:tentative="1">
      <w:start w:val="1"/>
      <w:numFmt w:val="lowerLetter"/>
      <w:lvlText w:val="%5."/>
      <w:lvlJc w:val="left"/>
      <w:pPr>
        <w:ind w:left="5735" w:hanging="360"/>
      </w:pPr>
    </w:lvl>
    <w:lvl w:ilvl="5" w:tplc="0410001B" w:tentative="1">
      <w:start w:val="1"/>
      <w:numFmt w:val="lowerRoman"/>
      <w:lvlText w:val="%6."/>
      <w:lvlJc w:val="right"/>
      <w:pPr>
        <w:ind w:left="6455" w:hanging="180"/>
      </w:pPr>
    </w:lvl>
    <w:lvl w:ilvl="6" w:tplc="0410000F" w:tentative="1">
      <w:start w:val="1"/>
      <w:numFmt w:val="decimal"/>
      <w:lvlText w:val="%7."/>
      <w:lvlJc w:val="left"/>
      <w:pPr>
        <w:ind w:left="7175" w:hanging="360"/>
      </w:pPr>
    </w:lvl>
    <w:lvl w:ilvl="7" w:tplc="04100019" w:tentative="1">
      <w:start w:val="1"/>
      <w:numFmt w:val="lowerLetter"/>
      <w:lvlText w:val="%8."/>
      <w:lvlJc w:val="left"/>
      <w:pPr>
        <w:ind w:left="7895" w:hanging="360"/>
      </w:pPr>
    </w:lvl>
    <w:lvl w:ilvl="8" w:tplc="0410001B" w:tentative="1">
      <w:start w:val="1"/>
      <w:numFmt w:val="lowerRoman"/>
      <w:lvlText w:val="%9."/>
      <w:lvlJc w:val="right"/>
      <w:pPr>
        <w:ind w:left="8615" w:hanging="180"/>
      </w:pPr>
    </w:lvl>
  </w:abstractNum>
  <w:abstractNum w:abstractNumId="15"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6" w15:restartNumberingAfterBreak="0">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8" w15:restartNumberingAfterBreak="0">
    <w:nsid w:val="4E8876B2"/>
    <w:multiLevelType w:val="hybridMultilevel"/>
    <w:tmpl w:val="EDD499B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10A39B2"/>
    <w:multiLevelType w:val="hybridMultilevel"/>
    <w:tmpl w:val="42E80D6E"/>
    <w:lvl w:ilvl="0" w:tplc="BBF09D26">
      <w:start w:val="20"/>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1"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2" w15:restartNumberingAfterBreak="0">
    <w:nsid w:val="6A7262DB"/>
    <w:multiLevelType w:val="hybridMultilevel"/>
    <w:tmpl w:val="BBBA5214"/>
    <w:lvl w:ilvl="0" w:tplc="DD64F168">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23"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FB77042"/>
    <w:multiLevelType w:val="hybridMultilevel"/>
    <w:tmpl w:val="FFD415C8"/>
    <w:lvl w:ilvl="0" w:tplc="0410000F">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9"/>
    <w:lvlOverride w:ilvl="0">
      <w:startOverride w:val="1"/>
    </w:lvlOverride>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11"/>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num>
  <w:num w:numId="19">
    <w:abstractNumId w:val="9"/>
    <w:lvlOverride w:ilvl="0">
      <w:startOverride w:val="1"/>
    </w:lvlOverride>
  </w:num>
  <w:num w:numId="20">
    <w:abstractNumId w:val="9"/>
    <w:lvlOverride w:ilvl="0">
      <w:startOverride w:val="1"/>
    </w:lvlOverride>
  </w:num>
  <w:num w:numId="21">
    <w:abstractNumId w:val="9"/>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14"/>
  </w:num>
  <w:num w:numId="32">
    <w:abstractNumId w:val="14"/>
    <w:lvlOverride w:ilvl="0">
      <w:startOverride w:val="1"/>
    </w:lvlOverride>
  </w:num>
  <w:num w:numId="33">
    <w:abstractNumId w:val="14"/>
    <w:lvlOverride w:ilvl="0">
      <w:startOverride w:val="1"/>
    </w:lvlOverride>
  </w:num>
  <w:num w:numId="34">
    <w:abstractNumId w:val="14"/>
    <w:lvlOverride w:ilvl="0">
      <w:startOverride w:val="1"/>
    </w:lvlOverride>
  </w:num>
  <w:num w:numId="35">
    <w:abstractNumId w:val="9"/>
    <w:lvlOverride w:ilvl="0">
      <w:startOverride w:val="1"/>
    </w:lvlOverride>
  </w:num>
  <w:num w:numId="36">
    <w:abstractNumId w:val="9"/>
    <w:lvlOverride w:ilvl="0">
      <w:startOverride w:val="1"/>
    </w:lvlOverride>
  </w:num>
  <w:num w:numId="37">
    <w:abstractNumId w:val="15"/>
  </w:num>
  <w:num w:numId="38">
    <w:abstractNumId w:val="9"/>
    <w:lvlOverride w:ilvl="0">
      <w:startOverride w:val="1"/>
    </w:lvlOverride>
  </w:num>
  <w:num w:numId="39">
    <w:abstractNumId w:val="12"/>
  </w:num>
  <w:num w:numId="40">
    <w:abstractNumId w:val="20"/>
  </w:num>
  <w:num w:numId="41">
    <w:abstractNumId w:val="21"/>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 w:numId="45">
    <w:abstractNumId w:val="9"/>
    <w:lvlOverride w:ilvl="0">
      <w:startOverride w:val="1"/>
    </w:lvlOverride>
  </w:num>
  <w:num w:numId="46">
    <w:abstractNumId w:val="16"/>
  </w:num>
  <w:num w:numId="47">
    <w:abstractNumId w:val="9"/>
    <w:lvlOverride w:ilvl="0">
      <w:startOverride w:val="1"/>
    </w:lvlOverride>
  </w:num>
  <w:num w:numId="48">
    <w:abstractNumId w:val="9"/>
    <w:lvlOverride w:ilvl="0">
      <w:startOverride w:val="1"/>
    </w:lvlOverride>
  </w:num>
  <w:num w:numId="49">
    <w:abstractNumId w:val="9"/>
    <w:lvlOverride w:ilvl="0">
      <w:startOverride w:val="1"/>
    </w:lvlOverride>
  </w:num>
  <w:num w:numId="50">
    <w:abstractNumId w:val="9"/>
    <w:lvlOverride w:ilvl="0">
      <w:startOverride w:val="1"/>
    </w:lvlOverride>
  </w:num>
  <w:num w:numId="51">
    <w:abstractNumId w:val="3"/>
  </w:num>
  <w:num w:numId="52">
    <w:abstractNumId w:val="24"/>
  </w:num>
  <w:num w:numId="53">
    <w:abstractNumId w:val="19"/>
  </w:num>
  <w:num w:numId="54">
    <w:abstractNumId w:val="10"/>
  </w:num>
  <w:num w:numId="55">
    <w:abstractNumId w:val="22"/>
  </w:num>
  <w:num w:numId="56">
    <w:abstractNumId w:val="13"/>
  </w:num>
  <w:num w:numId="57">
    <w:abstractNumId w:val="18"/>
  </w:num>
  <w:num w:numId="58">
    <w:abstractNumId w:val="9"/>
    <w:lvlOverride w:ilvl="0">
      <w:startOverride w:val="1"/>
    </w:lvlOverride>
  </w:num>
  <w:num w:numId="59">
    <w:abstractNumId w:val="17"/>
  </w:num>
  <w:num w:numId="60">
    <w:abstractNumId w:val="3"/>
    <w:lvlOverride w:ilvl="0">
      <w:startOverride w:val="1"/>
    </w:lvlOverride>
  </w:num>
  <w:num w:numId="61">
    <w:abstractNumId w:val="2"/>
  </w:num>
  <w:num w:numId="62">
    <w:abstractNumId w:val="4"/>
  </w:num>
  <w:num w:numId="63">
    <w:abstractNumId w:val="6"/>
  </w:num>
  <w:num w:numId="64">
    <w:abstractNumId w:val="7"/>
  </w:num>
  <w:num w:numId="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3"/>
  </w:num>
  <w:num w:numId="67">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016F"/>
    <w:rsid w:val="00001356"/>
    <w:rsid w:val="00001CB5"/>
    <w:rsid w:val="00005988"/>
    <w:rsid w:val="000237A9"/>
    <w:rsid w:val="00031799"/>
    <w:rsid w:val="00031C41"/>
    <w:rsid w:val="0003471D"/>
    <w:rsid w:val="00036F67"/>
    <w:rsid w:val="00040BA4"/>
    <w:rsid w:val="00043000"/>
    <w:rsid w:val="00046655"/>
    <w:rsid w:val="000519D5"/>
    <w:rsid w:val="00054EB8"/>
    <w:rsid w:val="00056535"/>
    <w:rsid w:val="000625B5"/>
    <w:rsid w:val="000639D3"/>
    <w:rsid w:val="00065C41"/>
    <w:rsid w:val="000677C6"/>
    <w:rsid w:val="0007060F"/>
    <w:rsid w:val="0008183A"/>
    <w:rsid w:val="000861F6"/>
    <w:rsid w:val="0008745A"/>
    <w:rsid w:val="00090319"/>
    <w:rsid w:val="00091CB8"/>
    <w:rsid w:val="00091D0D"/>
    <w:rsid w:val="00091E7A"/>
    <w:rsid w:val="00093793"/>
    <w:rsid w:val="000A21B1"/>
    <w:rsid w:val="000A2C9B"/>
    <w:rsid w:val="000A35CB"/>
    <w:rsid w:val="000A3FFC"/>
    <w:rsid w:val="000A4D4D"/>
    <w:rsid w:val="000A53D4"/>
    <w:rsid w:val="000B1F01"/>
    <w:rsid w:val="000B3178"/>
    <w:rsid w:val="000B58FB"/>
    <w:rsid w:val="000D0852"/>
    <w:rsid w:val="000D1CEE"/>
    <w:rsid w:val="000D4A6C"/>
    <w:rsid w:val="000D6506"/>
    <w:rsid w:val="000E1C7B"/>
    <w:rsid w:val="000E6B54"/>
    <w:rsid w:val="000E6DC3"/>
    <w:rsid w:val="000F48C3"/>
    <w:rsid w:val="0010067A"/>
    <w:rsid w:val="00100709"/>
    <w:rsid w:val="00100FB9"/>
    <w:rsid w:val="001030F3"/>
    <w:rsid w:val="001036A7"/>
    <w:rsid w:val="00103E2C"/>
    <w:rsid w:val="0010485B"/>
    <w:rsid w:val="00115841"/>
    <w:rsid w:val="00115AE3"/>
    <w:rsid w:val="00122853"/>
    <w:rsid w:val="0013159F"/>
    <w:rsid w:val="00133190"/>
    <w:rsid w:val="00136C71"/>
    <w:rsid w:val="00136D17"/>
    <w:rsid w:val="00143E59"/>
    <w:rsid w:val="0014673B"/>
    <w:rsid w:val="001509D9"/>
    <w:rsid w:val="00152C74"/>
    <w:rsid w:val="001760A2"/>
    <w:rsid w:val="00181283"/>
    <w:rsid w:val="00181C2C"/>
    <w:rsid w:val="00182C54"/>
    <w:rsid w:val="001A0A1A"/>
    <w:rsid w:val="001A1D17"/>
    <w:rsid w:val="001A2829"/>
    <w:rsid w:val="001B033A"/>
    <w:rsid w:val="001B1001"/>
    <w:rsid w:val="001B53DB"/>
    <w:rsid w:val="001B5D08"/>
    <w:rsid w:val="001B7502"/>
    <w:rsid w:val="001C4C08"/>
    <w:rsid w:val="001D314A"/>
    <w:rsid w:val="001D4E66"/>
    <w:rsid w:val="001E30EF"/>
    <w:rsid w:val="001E3716"/>
    <w:rsid w:val="001E6F49"/>
    <w:rsid w:val="001F38DB"/>
    <w:rsid w:val="001F3B61"/>
    <w:rsid w:val="001F6CF9"/>
    <w:rsid w:val="00213D75"/>
    <w:rsid w:val="00214F5C"/>
    <w:rsid w:val="002161F9"/>
    <w:rsid w:val="002170A7"/>
    <w:rsid w:val="0022012C"/>
    <w:rsid w:val="002215AE"/>
    <w:rsid w:val="00221F96"/>
    <w:rsid w:val="00232A91"/>
    <w:rsid w:val="00237FEB"/>
    <w:rsid w:val="00242CB1"/>
    <w:rsid w:val="002445A4"/>
    <w:rsid w:val="002509BF"/>
    <w:rsid w:val="00255811"/>
    <w:rsid w:val="002576EF"/>
    <w:rsid w:val="002579B6"/>
    <w:rsid w:val="00262297"/>
    <w:rsid w:val="00270CE9"/>
    <w:rsid w:val="00275FEF"/>
    <w:rsid w:val="00276ACF"/>
    <w:rsid w:val="002811E0"/>
    <w:rsid w:val="00281F62"/>
    <w:rsid w:val="00286DAE"/>
    <w:rsid w:val="002875C5"/>
    <w:rsid w:val="00293BDA"/>
    <w:rsid w:val="00296A2E"/>
    <w:rsid w:val="002A3A36"/>
    <w:rsid w:val="002A4EFE"/>
    <w:rsid w:val="002A5E1F"/>
    <w:rsid w:val="002B0D4F"/>
    <w:rsid w:val="002B15F8"/>
    <w:rsid w:val="002B1FE5"/>
    <w:rsid w:val="002C0E1A"/>
    <w:rsid w:val="002C79DB"/>
    <w:rsid w:val="002D449A"/>
    <w:rsid w:val="002E5C5C"/>
    <w:rsid w:val="002E7478"/>
    <w:rsid w:val="002F3935"/>
    <w:rsid w:val="002F5FB7"/>
    <w:rsid w:val="00300016"/>
    <w:rsid w:val="00301348"/>
    <w:rsid w:val="0030537E"/>
    <w:rsid w:val="003141DA"/>
    <w:rsid w:val="003175C8"/>
    <w:rsid w:val="003277C1"/>
    <w:rsid w:val="00327CDA"/>
    <w:rsid w:val="00330F5E"/>
    <w:rsid w:val="003317EA"/>
    <w:rsid w:val="00344D1C"/>
    <w:rsid w:val="00350B02"/>
    <w:rsid w:val="0035624B"/>
    <w:rsid w:val="003562E6"/>
    <w:rsid w:val="00356B45"/>
    <w:rsid w:val="00357835"/>
    <w:rsid w:val="00360AEF"/>
    <w:rsid w:val="00362D8D"/>
    <w:rsid w:val="00367B4C"/>
    <w:rsid w:val="00371F96"/>
    <w:rsid w:val="003729B5"/>
    <w:rsid w:val="003776AE"/>
    <w:rsid w:val="00383386"/>
    <w:rsid w:val="0038618A"/>
    <w:rsid w:val="003862FE"/>
    <w:rsid w:val="0038712E"/>
    <w:rsid w:val="00387A65"/>
    <w:rsid w:val="0039240B"/>
    <w:rsid w:val="00392DE8"/>
    <w:rsid w:val="003934F3"/>
    <w:rsid w:val="00395BBC"/>
    <w:rsid w:val="00397162"/>
    <w:rsid w:val="00397422"/>
    <w:rsid w:val="003977F0"/>
    <w:rsid w:val="003A0C3B"/>
    <w:rsid w:val="003A35C7"/>
    <w:rsid w:val="003A56D3"/>
    <w:rsid w:val="003B49EA"/>
    <w:rsid w:val="003C30A3"/>
    <w:rsid w:val="003C48D4"/>
    <w:rsid w:val="003C63AC"/>
    <w:rsid w:val="003D0DCB"/>
    <w:rsid w:val="003D241C"/>
    <w:rsid w:val="003D6EE0"/>
    <w:rsid w:val="003E0DCF"/>
    <w:rsid w:val="003E426D"/>
    <w:rsid w:val="003E725C"/>
    <w:rsid w:val="003E7CBD"/>
    <w:rsid w:val="003F27B4"/>
    <w:rsid w:val="003F6F70"/>
    <w:rsid w:val="003F7EC7"/>
    <w:rsid w:val="00406D35"/>
    <w:rsid w:val="00413C76"/>
    <w:rsid w:val="00415F25"/>
    <w:rsid w:val="00417E48"/>
    <w:rsid w:val="00420FD1"/>
    <w:rsid w:val="00422C09"/>
    <w:rsid w:val="00424D65"/>
    <w:rsid w:val="004279DA"/>
    <w:rsid w:val="00430F56"/>
    <w:rsid w:val="00430FBE"/>
    <w:rsid w:val="00435CCB"/>
    <w:rsid w:val="0043616C"/>
    <w:rsid w:val="00437ABD"/>
    <w:rsid w:val="00443132"/>
    <w:rsid w:val="004456D7"/>
    <w:rsid w:val="00447836"/>
    <w:rsid w:val="00450214"/>
    <w:rsid w:val="004508B5"/>
    <w:rsid w:val="00452AF6"/>
    <w:rsid w:val="00457457"/>
    <w:rsid w:val="00462C18"/>
    <w:rsid w:val="0047389E"/>
    <w:rsid w:val="004814A9"/>
    <w:rsid w:val="004822EE"/>
    <w:rsid w:val="004826CE"/>
    <w:rsid w:val="00492689"/>
    <w:rsid w:val="0049739E"/>
    <w:rsid w:val="004A1B33"/>
    <w:rsid w:val="004A5DDE"/>
    <w:rsid w:val="004B14F6"/>
    <w:rsid w:val="004C4735"/>
    <w:rsid w:val="004C4C3E"/>
    <w:rsid w:val="004D6BEF"/>
    <w:rsid w:val="004E0E03"/>
    <w:rsid w:val="004E5BF4"/>
    <w:rsid w:val="004F0438"/>
    <w:rsid w:val="004F16E3"/>
    <w:rsid w:val="004F6CF7"/>
    <w:rsid w:val="00501C7D"/>
    <w:rsid w:val="0050229D"/>
    <w:rsid w:val="0050382C"/>
    <w:rsid w:val="00521CC0"/>
    <w:rsid w:val="005267A4"/>
    <w:rsid w:val="00530209"/>
    <w:rsid w:val="005339A3"/>
    <w:rsid w:val="00533F5E"/>
    <w:rsid w:val="0053508D"/>
    <w:rsid w:val="005412BC"/>
    <w:rsid w:val="005418DD"/>
    <w:rsid w:val="00541A7C"/>
    <w:rsid w:val="00546A2F"/>
    <w:rsid w:val="00547C55"/>
    <w:rsid w:val="005506C6"/>
    <w:rsid w:val="0055231D"/>
    <w:rsid w:val="00555F6C"/>
    <w:rsid w:val="00560AFF"/>
    <w:rsid w:val="0056224D"/>
    <w:rsid w:val="0056340C"/>
    <w:rsid w:val="00564561"/>
    <w:rsid w:val="005660B5"/>
    <w:rsid w:val="005673DB"/>
    <w:rsid w:val="00567F64"/>
    <w:rsid w:val="00570992"/>
    <w:rsid w:val="00570CDB"/>
    <w:rsid w:val="00571F69"/>
    <w:rsid w:val="00572197"/>
    <w:rsid w:val="005730FD"/>
    <w:rsid w:val="005803A3"/>
    <w:rsid w:val="00581095"/>
    <w:rsid w:val="00583D73"/>
    <w:rsid w:val="00585780"/>
    <w:rsid w:val="00592553"/>
    <w:rsid w:val="0059293F"/>
    <w:rsid w:val="005962CC"/>
    <w:rsid w:val="005A4F3F"/>
    <w:rsid w:val="005C6132"/>
    <w:rsid w:val="005C7232"/>
    <w:rsid w:val="005D033C"/>
    <w:rsid w:val="005D08D9"/>
    <w:rsid w:val="005D30F8"/>
    <w:rsid w:val="005D31C6"/>
    <w:rsid w:val="005D784D"/>
    <w:rsid w:val="005E06A5"/>
    <w:rsid w:val="005E34FC"/>
    <w:rsid w:val="005F2006"/>
    <w:rsid w:val="005F4DB6"/>
    <w:rsid w:val="00602BB4"/>
    <w:rsid w:val="00613126"/>
    <w:rsid w:val="006179D3"/>
    <w:rsid w:val="00621AB9"/>
    <w:rsid w:val="0062221E"/>
    <w:rsid w:val="006231EB"/>
    <w:rsid w:val="00626DA3"/>
    <w:rsid w:val="00632BC6"/>
    <w:rsid w:val="00635318"/>
    <w:rsid w:val="006421FA"/>
    <w:rsid w:val="00646C23"/>
    <w:rsid w:val="00646EB4"/>
    <w:rsid w:val="006506F8"/>
    <w:rsid w:val="00654253"/>
    <w:rsid w:val="00654403"/>
    <w:rsid w:val="00654A22"/>
    <w:rsid w:val="0066028E"/>
    <w:rsid w:val="0066407E"/>
    <w:rsid w:val="00664FE5"/>
    <w:rsid w:val="00665C6B"/>
    <w:rsid w:val="00666635"/>
    <w:rsid w:val="006739B4"/>
    <w:rsid w:val="00674542"/>
    <w:rsid w:val="00680E96"/>
    <w:rsid w:val="006836F5"/>
    <w:rsid w:val="006838C1"/>
    <w:rsid w:val="006839A4"/>
    <w:rsid w:val="00683B5B"/>
    <w:rsid w:val="00686E7F"/>
    <w:rsid w:val="0069670A"/>
    <w:rsid w:val="006A0BBC"/>
    <w:rsid w:val="006B1A0D"/>
    <w:rsid w:val="006B286D"/>
    <w:rsid w:val="006B35C4"/>
    <w:rsid w:val="006C3F95"/>
    <w:rsid w:val="006C4BD3"/>
    <w:rsid w:val="006D15F5"/>
    <w:rsid w:val="006D4536"/>
    <w:rsid w:val="006D4B06"/>
    <w:rsid w:val="006E3708"/>
    <w:rsid w:val="006E4C27"/>
    <w:rsid w:val="006E60C0"/>
    <w:rsid w:val="006F16A8"/>
    <w:rsid w:val="006F28F3"/>
    <w:rsid w:val="006F3625"/>
    <w:rsid w:val="006F589B"/>
    <w:rsid w:val="006F7C4C"/>
    <w:rsid w:val="007045BD"/>
    <w:rsid w:val="00713E71"/>
    <w:rsid w:val="0072009B"/>
    <w:rsid w:val="00722D58"/>
    <w:rsid w:val="00724B10"/>
    <w:rsid w:val="00726B7B"/>
    <w:rsid w:val="007278DD"/>
    <w:rsid w:val="00730B43"/>
    <w:rsid w:val="00730E50"/>
    <w:rsid w:val="007316AA"/>
    <w:rsid w:val="00741849"/>
    <w:rsid w:val="00741CDD"/>
    <w:rsid w:val="00742035"/>
    <w:rsid w:val="00747113"/>
    <w:rsid w:val="00754BE4"/>
    <w:rsid w:val="0076094C"/>
    <w:rsid w:val="00763950"/>
    <w:rsid w:val="00766A12"/>
    <w:rsid w:val="0076769F"/>
    <w:rsid w:val="00770185"/>
    <w:rsid w:val="00773569"/>
    <w:rsid w:val="007746BC"/>
    <w:rsid w:val="00774E29"/>
    <w:rsid w:val="007849EC"/>
    <w:rsid w:val="00785E01"/>
    <w:rsid w:val="00785EBB"/>
    <w:rsid w:val="007957B2"/>
    <w:rsid w:val="007A487A"/>
    <w:rsid w:val="007A59B0"/>
    <w:rsid w:val="007B183A"/>
    <w:rsid w:val="007B4E75"/>
    <w:rsid w:val="007B7C23"/>
    <w:rsid w:val="007D449D"/>
    <w:rsid w:val="007D65CD"/>
    <w:rsid w:val="007E03EA"/>
    <w:rsid w:val="007E5EE7"/>
    <w:rsid w:val="007F342C"/>
    <w:rsid w:val="007F3D99"/>
    <w:rsid w:val="007F7AF1"/>
    <w:rsid w:val="00803637"/>
    <w:rsid w:val="00804028"/>
    <w:rsid w:val="00804CCE"/>
    <w:rsid w:val="00811773"/>
    <w:rsid w:val="00815FA3"/>
    <w:rsid w:val="00817A30"/>
    <w:rsid w:val="00820434"/>
    <w:rsid w:val="00820630"/>
    <w:rsid w:val="008218FB"/>
    <w:rsid w:val="008225A2"/>
    <w:rsid w:val="008229EE"/>
    <w:rsid w:val="008245F1"/>
    <w:rsid w:val="00825087"/>
    <w:rsid w:val="00830366"/>
    <w:rsid w:val="00831028"/>
    <w:rsid w:val="00832E9C"/>
    <w:rsid w:val="00833EA8"/>
    <w:rsid w:val="008347E1"/>
    <w:rsid w:val="0084185A"/>
    <w:rsid w:val="00843E06"/>
    <w:rsid w:val="008459D0"/>
    <w:rsid w:val="00845F37"/>
    <w:rsid w:val="008463EE"/>
    <w:rsid w:val="0084702A"/>
    <w:rsid w:val="00847E03"/>
    <w:rsid w:val="00852B1E"/>
    <w:rsid w:val="00857372"/>
    <w:rsid w:val="00862396"/>
    <w:rsid w:val="00872259"/>
    <w:rsid w:val="00875146"/>
    <w:rsid w:val="00875893"/>
    <w:rsid w:val="00877098"/>
    <w:rsid w:val="00880474"/>
    <w:rsid w:val="00883B45"/>
    <w:rsid w:val="0088430C"/>
    <w:rsid w:val="0089729B"/>
    <w:rsid w:val="008C0197"/>
    <w:rsid w:val="008D33A0"/>
    <w:rsid w:val="008E066A"/>
    <w:rsid w:val="008E0FFC"/>
    <w:rsid w:val="008E2EDF"/>
    <w:rsid w:val="008E3460"/>
    <w:rsid w:val="008E7C3E"/>
    <w:rsid w:val="008F4B8B"/>
    <w:rsid w:val="00901758"/>
    <w:rsid w:val="009019C0"/>
    <w:rsid w:val="00906997"/>
    <w:rsid w:val="00913EA4"/>
    <w:rsid w:val="00914F89"/>
    <w:rsid w:val="009245FF"/>
    <w:rsid w:val="00925A7F"/>
    <w:rsid w:val="00927C6A"/>
    <w:rsid w:val="00931563"/>
    <w:rsid w:val="009317BE"/>
    <w:rsid w:val="009452E1"/>
    <w:rsid w:val="009455F6"/>
    <w:rsid w:val="0094625B"/>
    <w:rsid w:val="00953092"/>
    <w:rsid w:val="00955B27"/>
    <w:rsid w:val="00957AC8"/>
    <w:rsid w:val="00960DA6"/>
    <w:rsid w:val="00961A9B"/>
    <w:rsid w:val="009632CE"/>
    <w:rsid w:val="00963B9B"/>
    <w:rsid w:val="00965EFD"/>
    <w:rsid w:val="00966A7E"/>
    <w:rsid w:val="0097316D"/>
    <w:rsid w:val="00973A6A"/>
    <w:rsid w:val="00981574"/>
    <w:rsid w:val="00990F6E"/>
    <w:rsid w:val="009914BA"/>
    <w:rsid w:val="009A21E4"/>
    <w:rsid w:val="009A33CC"/>
    <w:rsid w:val="009A6AF2"/>
    <w:rsid w:val="009B422D"/>
    <w:rsid w:val="009C1902"/>
    <w:rsid w:val="009C30B9"/>
    <w:rsid w:val="009D19AD"/>
    <w:rsid w:val="009D2CEE"/>
    <w:rsid w:val="009E0562"/>
    <w:rsid w:val="009E356E"/>
    <w:rsid w:val="009E536C"/>
    <w:rsid w:val="009E7266"/>
    <w:rsid w:val="009F07E7"/>
    <w:rsid w:val="009F0DAD"/>
    <w:rsid w:val="009F441E"/>
    <w:rsid w:val="00A027FF"/>
    <w:rsid w:val="00A05347"/>
    <w:rsid w:val="00A07691"/>
    <w:rsid w:val="00A07EF5"/>
    <w:rsid w:val="00A13308"/>
    <w:rsid w:val="00A16374"/>
    <w:rsid w:val="00A175CC"/>
    <w:rsid w:val="00A23089"/>
    <w:rsid w:val="00A233BE"/>
    <w:rsid w:val="00A23703"/>
    <w:rsid w:val="00A4709A"/>
    <w:rsid w:val="00A4768B"/>
    <w:rsid w:val="00A50CC8"/>
    <w:rsid w:val="00A5242A"/>
    <w:rsid w:val="00A56CD4"/>
    <w:rsid w:val="00A70771"/>
    <w:rsid w:val="00A77776"/>
    <w:rsid w:val="00A82AE5"/>
    <w:rsid w:val="00A85BC1"/>
    <w:rsid w:val="00A9222A"/>
    <w:rsid w:val="00A92F30"/>
    <w:rsid w:val="00A93925"/>
    <w:rsid w:val="00A95718"/>
    <w:rsid w:val="00AA0CF5"/>
    <w:rsid w:val="00AA7728"/>
    <w:rsid w:val="00AB038F"/>
    <w:rsid w:val="00AB13ED"/>
    <w:rsid w:val="00AC1E8A"/>
    <w:rsid w:val="00AC4540"/>
    <w:rsid w:val="00AD2E5B"/>
    <w:rsid w:val="00AE18BD"/>
    <w:rsid w:val="00AE50F3"/>
    <w:rsid w:val="00AF3DCF"/>
    <w:rsid w:val="00AF6DED"/>
    <w:rsid w:val="00AF78A7"/>
    <w:rsid w:val="00B076C1"/>
    <w:rsid w:val="00B1192D"/>
    <w:rsid w:val="00B24FF9"/>
    <w:rsid w:val="00B302BF"/>
    <w:rsid w:val="00B307F9"/>
    <w:rsid w:val="00B3449B"/>
    <w:rsid w:val="00B429E0"/>
    <w:rsid w:val="00B42F42"/>
    <w:rsid w:val="00B43E79"/>
    <w:rsid w:val="00B4485B"/>
    <w:rsid w:val="00B47D99"/>
    <w:rsid w:val="00B55484"/>
    <w:rsid w:val="00B60D11"/>
    <w:rsid w:val="00B64DD5"/>
    <w:rsid w:val="00B67D1D"/>
    <w:rsid w:val="00B80CB6"/>
    <w:rsid w:val="00B83475"/>
    <w:rsid w:val="00B92E53"/>
    <w:rsid w:val="00B93593"/>
    <w:rsid w:val="00B93CB0"/>
    <w:rsid w:val="00B94C48"/>
    <w:rsid w:val="00B974CB"/>
    <w:rsid w:val="00BA1567"/>
    <w:rsid w:val="00BA7577"/>
    <w:rsid w:val="00BB3A42"/>
    <w:rsid w:val="00BB65B5"/>
    <w:rsid w:val="00BB65DF"/>
    <w:rsid w:val="00BB76C1"/>
    <w:rsid w:val="00BC0E45"/>
    <w:rsid w:val="00BC288E"/>
    <w:rsid w:val="00BD01A5"/>
    <w:rsid w:val="00BD1F3D"/>
    <w:rsid w:val="00BD3F8E"/>
    <w:rsid w:val="00BD6884"/>
    <w:rsid w:val="00BE0111"/>
    <w:rsid w:val="00BF23E6"/>
    <w:rsid w:val="00BF29BE"/>
    <w:rsid w:val="00BF3A3B"/>
    <w:rsid w:val="00BF5B0F"/>
    <w:rsid w:val="00BF71AC"/>
    <w:rsid w:val="00C1031A"/>
    <w:rsid w:val="00C12517"/>
    <w:rsid w:val="00C13914"/>
    <w:rsid w:val="00C2364D"/>
    <w:rsid w:val="00C2491F"/>
    <w:rsid w:val="00C256C7"/>
    <w:rsid w:val="00C338E6"/>
    <w:rsid w:val="00C341AE"/>
    <w:rsid w:val="00C3451B"/>
    <w:rsid w:val="00C37A15"/>
    <w:rsid w:val="00C411D5"/>
    <w:rsid w:val="00C427F3"/>
    <w:rsid w:val="00C43217"/>
    <w:rsid w:val="00C4379E"/>
    <w:rsid w:val="00C455BB"/>
    <w:rsid w:val="00C55477"/>
    <w:rsid w:val="00C6013E"/>
    <w:rsid w:val="00C63C6E"/>
    <w:rsid w:val="00C64C19"/>
    <w:rsid w:val="00C74236"/>
    <w:rsid w:val="00C82845"/>
    <w:rsid w:val="00C84BA6"/>
    <w:rsid w:val="00C863EE"/>
    <w:rsid w:val="00C866D9"/>
    <w:rsid w:val="00C86B61"/>
    <w:rsid w:val="00C86EBD"/>
    <w:rsid w:val="00C96884"/>
    <w:rsid w:val="00C97B47"/>
    <w:rsid w:val="00CA3282"/>
    <w:rsid w:val="00CC2B9E"/>
    <w:rsid w:val="00CC4184"/>
    <w:rsid w:val="00CC53AA"/>
    <w:rsid w:val="00CD0602"/>
    <w:rsid w:val="00CD15BA"/>
    <w:rsid w:val="00CD21DF"/>
    <w:rsid w:val="00CD3274"/>
    <w:rsid w:val="00CD5058"/>
    <w:rsid w:val="00CE387E"/>
    <w:rsid w:val="00CE5FD8"/>
    <w:rsid w:val="00CE785A"/>
    <w:rsid w:val="00CE7ED6"/>
    <w:rsid w:val="00CF0C29"/>
    <w:rsid w:val="00CF3B6A"/>
    <w:rsid w:val="00CF53C9"/>
    <w:rsid w:val="00CF603D"/>
    <w:rsid w:val="00CF6306"/>
    <w:rsid w:val="00CF67A1"/>
    <w:rsid w:val="00D0122C"/>
    <w:rsid w:val="00D046E6"/>
    <w:rsid w:val="00D04FD1"/>
    <w:rsid w:val="00D05E24"/>
    <w:rsid w:val="00D072BD"/>
    <w:rsid w:val="00D1127A"/>
    <w:rsid w:val="00D116C7"/>
    <w:rsid w:val="00D12F4A"/>
    <w:rsid w:val="00D147B1"/>
    <w:rsid w:val="00D14B74"/>
    <w:rsid w:val="00D26F3A"/>
    <w:rsid w:val="00D325ED"/>
    <w:rsid w:val="00D326C3"/>
    <w:rsid w:val="00D36540"/>
    <w:rsid w:val="00D43410"/>
    <w:rsid w:val="00D525D4"/>
    <w:rsid w:val="00D617BC"/>
    <w:rsid w:val="00D61C7F"/>
    <w:rsid w:val="00D62159"/>
    <w:rsid w:val="00D664D4"/>
    <w:rsid w:val="00D66CCF"/>
    <w:rsid w:val="00D70C4B"/>
    <w:rsid w:val="00D73991"/>
    <w:rsid w:val="00D75CD5"/>
    <w:rsid w:val="00D77249"/>
    <w:rsid w:val="00D84F16"/>
    <w:rsid w:val="00D852BF"/>
    <w:rsid w:val="00D87CF9"/>
    <w:rsid w:val="00D919C7"/>
    <w:rsid w:val="00D91BF0"/>
    <w:rsid w:val="00D96156"/>
    <w:rsid w:val="00D962CF"/>
    <w:rsid w:val="00D96A37"/>
    <w:rsid w:val="00DB05CB"/>
    <w:rsid w:val="00DB09D5"/>
    <w:rsid w:val="00DB0DE4"/>
    <w:rsid w:val="00DB22FB"/>
    <w:rsid w:val="00DB332E"/>
    <w:rsid w:val="00DB5EE4"/>
    <w:rsid w:val="00DC02D7"/>
    <w:rsid w:val="00DC1575"/>
    <w:rsid w:val="00DD2591"/>
    <w:rsid w:val="00DD3993"/>
    <w:rsid w:val="00DD4608"/>
    <w:rsid w:val="00DD7468"/>
    <w:rsid w:val="00DF3DF6"/>
    <w:rsid w:val="00DF41AA"/>
    <w:rsid w:val="00E00830"/>
    <w:rsid w:val="00E021C2"/>
    <w:rsid w:val="00E03F87"/>
    <w:rsid w:val="00E16BDB"/>
    <w:rsid w:val="00E27489"/>
    <w:rsid w:val="00E30104"/>
    <w:rsid w:val="00E35211"/>
    <w:rsid w:val="00E41F01"/>
    <w:rsid w:val="00E46B80"/>
    <w:rsid w:val="00E47AFF"/>
    <w:rsid w:val="00E5002E"/>
    <w:rsid w:val="00E50F48"/>
    <w:rsid w:val="00E516A1"/>
    <w:rsid w:val="00E5241B"/>
    <w:rsid w:val="00E5459C"/>
    <w:rsid w:val="00E57D28"/>
    <w:rsid w:val="00E60A4F"/>
    <w:rsid w:val="00E624F0"/>
    <w:rsid w:val="00E64F51"/>
    <w:rsid w:val="00E67C88"/>
    <w:rsid w:val="00E805F5"/>
    <w:rsid w:val="00E80E47"/>
    <w:rsid w:val="00E84981"/>
    <w:rsid w:val="00E9544B"/>
    <w:rsid w:val="00E957AF"/>
    <w:rsid w:val="00EA180C"/>
    <w:rsid w:val="00EA4B43"/>
    <w:rsid w:val="00EA50C4"/>
    <w:rsid w:val="00EA7D40"/>
    <w:rsid w:val="00EC2BCA"/>
    <w:rsid w:val="00ED1ADA"/>
    <w:rsid w:val="00ED1DF6"/>
    <w:rsid w:val="00ED3A21"/>
    <w:rsid w:val="00ED779E"/>
    <w:rsid w:val="00EE43A5"/>
    <w:rsid w:val="00EE6922"/>
    <w:rsid w:val="00EE6DD4"/>
    <w:rsid w:val="00EF52C9"/>
    <w:rsid w:val="00F01D4F"/>
    <w:rsid w:val="00F03291"/>
    <w:rsid w:val="00F14854"/>
    <w:rsid w:val="00F15A76"/>
    <w:rsid w:val="00F24889"/>
    <w:rsid w:val="00F32D88"/>
    <w:rsid w:val="00F339A7"/>
    <w:rsid w:val="00F432E7"/>
    <w:rsid w:val="00F77043"/>
    <w:rsid w:val="00F77106"/>
    <w:rsid w:val="00F82821"/>
    <w:rsid w:val="00F836E7"/>
    <w:rsid w:val="00F863EF"/>
    <w:rsid w:val="00F94753"/>
    <w:rsid w:val="00F96D1C"/>
    <w:rsid w:val="00FB13EB"/>
    <w:rsid w:val="00FB179E"/>
    <w:rsid w:val="00FC02B8"/>
    <w:rsid w:val="00FC053D"/>
    <w:rsid w:val="00FC5918"/>
    <w:rsid w:val="00FD4DA2"/>
    <w:rsid w:val="00FD4F7E"/>
    <w:rsid w:val="00FD5817"/>
    <w:rsid w:val="00FE0079"/>
    <w:rsid w:val="00FE5A9F"/>
    <w:rsid w:val="00FF0AF5"/>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8118A3"/>
  <w15:docId w15:val="{4AADCCD2-0869-449B-96E8-B47B3C90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1030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21"/>
      </w:numPr>
      <w:spacing w:after="120" w:line="240" w:lineRule="auto"/>
    </w:pPr>
  </w:style>
  <w:style w:type="paragraph" w:customStyle="1" w:styleId="subcomma">
    <w:name w:val="sub comma"/>
    <w:basedOn w:val="comma"/>
    <w:link w:val="subcommaCarattere"/>
    <w:autoRedefine/>
    <w:qFormat/>
    <w:rsid w:val="00B60D11"/>
    <w:pPr>
      <w:widowControl w:val="0"/>
      <w:numPr>
        <w:numId w:val="31"/>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7"/>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customStyle="1" w:styleId="Numeroelenco20">
    <w:name w:val="Numero elenco2"/>
    <w:basedOn w:val="Normale"/>
    <w:rsid w:val="00344D1C"/>
    <w:pPr>
      <w:widowControl w:val="0"/>
      <w:numPr>
        <w:numId w:val="51"/>
      </w:numPr>
      <w:tabs>
        <w:tab w:val="clear" w:pos="284"/>
      </w:tabs>
      <w:autoSpaceDE w:val="0"/>
      <w:spacing w:before="0" w:after="0" w:line="300" w:lineRule="exact"/>
      <w:jc w:val="left"/>
    </w:pPr>
    <w:rPr>
      <w:rFonts w:ascii="Trebuchet MS" w:hAnsi="Trebuchet MS" w:cs="Trebuchet MS"/>
      <w:spacing w:val="0"/>
      <w:sz w:val="20"/>
      <w:szCs w:val="24"/>
      <w:lang w:eastAsia="ar-SA"/>
    </w:rPr>
  </w:style>
  <w:style w:type="character" w:customStyle="1" w:styleId="Titolo2Carattere">
    <w:name w:val="Titolo 2 Carattere"/>
    <w:basedOn w:val="Carpredefinitoparagrafo"/>
    <w:link w:val="Titolo2"/>
    <w:uiPriority w:val="9"/>
    <w:semiHidden/>
    <w:rsid w:val="001030F3"/>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1030F3"/>
    <w:pPr>
      <w:widowControl w:val="0"/>
      <w:tabs>
        <w:tab w:val="clear" w:pos="284"/>
      </w:tabs>
      <w:suppressAutoHyphens w:val="0"/>
      <w:snapToGrid w:val="0"/>
      <w:spacing w:before="0" w:after="0" w:line="480" w:lineRule="auto"/>
      <w:ind w:left="0"/>
    </w:pPr>
    <w:rPr>
      <w:rFonts w:ascii="Trebuchet MS" w:hAnsi="Trebuchet MS"/>
      <w:spacing w:val="0"/>
      <w:sz w:val="20"/>
      <w:szCs w:val="20"/>
    </w:rPr>
  </w:style>
  <w:style w:type="paragraph" w:customStyle="1" w:styleId="BLOCKBOLD">
    <w:name w:val="BLOCK BOLD"/>
    <w:basedOn w:val="Normale"/>
    <w:next w:val="Normale"/>
    <w:link w:val="BLOCKBOLDCarattere"/>
    <w:rsid w:val="000A53D4"/>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0A53D4"/>
    <w:rPr>
      <w:rFonts w:ascii="Trebuchet MS" w:eastAsia="Times New Roman" w:hAnsi="Trebuchet MS" w:cs="Arial"/>
      <w:b/>
      <w:caps/>
      <w:kern w:val="28"/>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7225">
      <w:bodyDiv w:val="1"/>
      <w:marLeft w:val="0"/>
      <w:marRight w:val="0"/>
      <w:marTop w:val="0"/>
      <w:marBottom w:val="0"/>
      <w:divBdr>
        <w:top w:val="none" w:sz="0" w:space="0" w:color="auto"/>
        <w:left w:val="none" w:sz="0" w:space="0" w:color="auto"/>
        <w:bottom w:val="none" w:sz="0" w:space="0" w:color="auto"/>
        <w:right w:val="none" w:sz="0" w:space="0" w:color="auto"/>
      </w:divBdr>
    </w:div>
    <w:div w:id="118839633">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94541698">
      <w:bodyDiv w:val="1"/>
      <w:marLeft w:val="0"/>
      <w:marRight w:val="0"/>
      <w:marTop w:val="0"/>
      <w:marBottom w:val="0"/>
      <w:divBdr>
        <w:top w:val="none" w:sz="0" w:space="0" w:color="auto"/>
        <w:left w:val="none" w:sz="0" w:space="0" w:color="auto"/>
        <w:bottom w:val="none" w:sz="0" w:space="0" w:color="auto"/>
        <w:right w:val="none" w:sz="0" w:space="0" w:color="auto"/>
      </w:divBdr>
    </w:div>
    <w:div w:id="200048418">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51689795">
      <w:bodyDiv w:val="1"/>
      <w:marLeft w:val="0"/>
      <w:marRight w:val="0"/>
      <w:marTop w:val="0"/>
      <w:marBottom w:val="0"/>
      <w:divBdr>
        <w:top w:val="none" w:sz="0" w:space="0" w:color="auto"/>
        <w:left w:val="none" w:sz="0" w:space="0" w:color="auto"/>
        <w:bottom w:val="none" w:sz="0" w:space="0" w:color="auto"/>
        <w:right w:val="none" w:sz="0" w:space="0" w:color="auto"/>
      </w:divBdr>
    </w:div>
    <w:div w:id="416557680">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39061021">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146168759">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660887138">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721316885">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63930909">
      <w:bodyDiv w:val="1"/>
      <w:marLeft w:val="0"/>
      <w:marRight w:val="0"/>
      <w:marTop w:val="0"/>
      <w:marBottom w:val="0"/>
      <w:divBdr>
        <w:top w:val="none" w:sz="0" w:space="0" w:color="auto"/>
        <w:left w:val="none" w:sz="0" w:space="0" w:color="auto"/>
        <w:bottom w:val="none" w:sz="0" w:space="0" w:color="auto"/>
        <w:right w:val="none" w:sz="0" w:space="0" w:color="auto"/>
      </w:divBdr>
    </w:div>
    <w:div w:id="201047758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www.bosettiegatti.eu/info/norme/statali/1990_02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eatesoreria@sogei.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eserviziausiliari.@sogei.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sset@sogei.it" TargetMode="External"/><Relationship Id="rId4" Type="http://schemas.openxmlformats.org/officeDocument/2006/relationships/settings" Target="settings.xml"/><Relationship Id="rId9" Type="http://schemas.openxmlformats.org/officeDocument/2006/relationships/hyperlink" Target="mailto:protocollosogei@sogei.it" TargetMode="External"/><Relationship Id="rId14" Type="http://schemas.openxmlformats.org/officeDocument/2006/relationships/hyperlink" Target="http://www.soge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20961-BA7B-4C44-A6BE-ADDAADC3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23</Pages>
  <Words>16388</Words>
  <Characters>93414</Characters>
  <Application>Microsoft Office Word</Application>
  <DocSecurity>0</DocSecurity>
  <Lines>778</Lines>
  <Paragraphs>219</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109583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FLATI VERONICA</dc:creator>
  <cp:lastModifiedBy>Attanasio Tiziana</cp:lastModifiedBy>
  <cp:revision>50</cp:revision>
  <cp:lastPrinted>2022-01-18T10:17:00Z</cp:lastPrinted>
  <dcterms:created xsi:type="dcterms:W3CDTF">2021-05-17T15:20:00Z</dcterms:created>
  <dcterms:modified xsi:type="dcterms:W3CDTF">2022-01-18T10:17:00Z</dcterms:modified>
</cp:coreProperties>
</file>